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w:rsidR="00C87F2F" w:rsidRPr="00590863" w:rsidRDefault="00994675" w:rsidP="00C87F2F">
      <w:pPr>
        <w:spacing w:after="0"/>
        <w:jc w:val="right"/>
        <w:rPr>
          <w:rFonts w:ascii="Arial" w:hAnsi="Arial" w:cs="Arial"/>
          <w:sz w:val="18"/>
          <w:szCs w:val="18"/>
        </w:rPr>
      </w:pPr>
      <w:r w:rsidRPr="00590863">
        <w:rPr>
          <w:rFonts w:ascii="Arial" w:hAnsi="Arial" w:cs="Arial"/>
          <w:sz w:val="18"/>
          <w:szCs w:val="18"/>
        </w:rPr>
        <w:t>Obrazec št: 1</w:t>
      </w:r>
    </w:p>
    <w:p w:rsidR="00C87F2F" w:rsidRDefault="00994675" w:rsidP="00C87F2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85457D" w:rsidRDefault="00994675">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in dobava posipnih materialov za potrebe KPL d.o.o. za leto 2019 /2020</w:t>
      </w:r>
      <w:r>
        <w:rPr>
          <w:rFonts w:ascii="Arial" w:hAnsi="Arial" w:cs="Arial"/>
          <w:color w:val="000000"/>
          <w:sz w:val="18"/>
          <w:szCs w:val="18"/>
        </w:rPr>
        <w:t>« dajemo ponudbo, kot sledi:</w:t>
      </w:r>
      <w:bookmarkStart w:id="0" w:name="_GoBack"/>
      <w:bookmarkEnd w:id="0"/>
    </w:p>
    <w:p w:rsidR="0085457D" w:rsidRDefault="00994675">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5457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bl>
    <w:p w:rsidR="0085457D" w:rsidRDefault="00994675">
      <w:pPr>
        <w:spacing w:before="225" w:after="225" w:line="240" w:lineRule="auto"/>
        <w:jc w:val="both"/>
      </w:pPr>
      <w:r>
        <w:rPr>
          <w:rFonts w:ascii="Arial" w:hAnsi="Arial" w:cs="Arial"/>
          <w:color w:val="000000"/>
          <w:sz w:val="18"/>
          <w:szCs w:val="18"/>
        </w:rPr>
        <w:t>Ponudbo oddajamo (ustrezno označite):</w:t>
      </w:r>
    </w:p>
    <w:p w:rsidR="0085457D" w:rsidRDefault="00994675">
      <w:pPr>
        <w:spacing w:before="225" w:after="225" w:line="240" w:lineRule="auto"/>
        <w:jc w:val="both"/>
      </w:pPr>
      <w:r>
        <w:fldChar w:fldCharType="begin">
          <w:ffData>
            <w:name w:val="cbox15d5bc6d1afa4a"/>
            <w:enabled/>
            <w:calcOnExit w:val="0"/>
            <w:checkBox>
              <w:sizeAuto/>
              <w:default w:val="0"/>
            </w:checkBox>
          </w:ffData>
        </w:fldChar>
      </w:r>
      <w:bookmarkStart w:id="1" w:name="cbox15d5bc6d1afa4a"/>
      <w:r>
        <w:instrText xml:space="preserve"> FORMCHECKBOX </w:instrText>
      </w:r>
      <w:r w:rsidR="00FE1CED">
        <w:fldChar w:fldCharType="separate"/>
      </w:r>
      <w:r>
        <w:fldChar w:fldCharType="end"/>
      </w:r>
      <w:bookmarkEnd w:id="1"/>
      <w:r>
        <w:rPr>
          <w:rFonts w:ascii="Arial" w:hAnsi="Arial" w:cs="Arial"/>
          <w:color w:val="000000"/>
          <w:sz w:val="18"/>
          <w:szCs w:val="18"/>
        </w:rPr>
        <w:t> samostojno</w:t>
      </w:r>
    </w:p>
    <w:p w:rsidR="0085457D" w:rsidRDefault="00994675">
      <w:pPr>
        <w:spacing w:before="225" w:after="225" w:line="240" w:lineRule="auto"/>
        <w:jc w:val="both"/>
      </w:pPr>
      <w:r>
        <w:fldChar w:fldCharType="begin">
          <w:ffData>
            <w:name w:val="cbox15d5bc6d1afd57"/>
            <w:enabled/>
            <w:calcOnExit w:val="0"/>
            <w:checkBox>
              <w:sizeAuto/>
              <w:default w:val="0"/>
            </w:checkBox>
          </w:ffData>
        </w:fldChar>
      </w:r>
      <w:bookmarkStart w:id="2" w:name="cbox15d5bc6d1afd57"/>
      <w:r>
        <w:instrText xml:space="preserve"> FORMCHECKBOX </w:instrText>
      </w:r>
      <w:r w:rsidR="00FE1CED">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85457D" w:rsidRDefault="00994675">
      <w:pPr>
        <w:spacing w:before="225" w:after="225" w:line="240" w:lineRule="auto"/>
        <w:jc w:val="both"/>
      </w:pPr>
      <w:r>
        <w:fldChar w:fldCharType="begin">
          <w:ffData>
            <w:name w:val="cbox15d5bc6d1b0069"/>
            <w:enabled/>
            <w:calcOnExit w:val="0"/>
            <w:checkBox>
              <w:sizeAuto/>
              <w:default w:val="0"/>
            </w:checkBox>
          </w:ffData>
        </w:fldChar>
      </w:r>
      <w:bookmarkStart w:id="3" w:name="cbox15d5bc6d1b0069"/>
      <w:r>
        <w:instrText xml:space="preserve"> FORMCHECKBOX </w:instrText>
      </w:r>
      <w:r w:rsidR="00FE1CED">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85457D" w:rsidRDefault="00994675">
      <w:pPr>
        <w:spacing w:before="225" w:after="225" w:line="240" w:lineRule="auto"/>
        <w:jc w:val="both"/>
      </w:pPr>
      <w:r>
        <w:fldChar w:fldCharType="begin">
          <w:ffData>
            <w:name w:val="cbox15d5bc6d1b0372"/>
            <w:enabled/>
            <w:calcOnExit w:val="0"/>
            <w:checkBox>
              <w:sizeAuto/>
              <w:default w:val="0"/>
            </w:checkBox>
          </w:ffData>
        </w:fldChar>
      </w:r>
      <w:bookmarkStart w:id="4" w:name="cbox15d5bc6d1b0372"/>
      <w:r>
        <w:instrText xml:space="preserve"> FORMCHECKBOX </w:instrText>
      </w:r>
      <w:r w:rsidR="00FE1CED">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85457D" w:rsidRDefault="0099467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1159"/>
        <w:gridCol w:w="3406"/>
        <w:gridCol w:w="1984"/>
        <w:gridCol w:w="708"/>
        <w:gridCol w:w="1801"/>
      </w:tblGrid>
      <w:tr w:rsidR="00575469" w:rsidTr="00575469">
        <w:tc>
          <w:tcPr>
            <w:tcW w:w="6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5457D" w:rsidRDefault="00994675">
            <w:pPr>
              <w:jc w:val="center"/>
            </w:pPr>
            <w:r>
              <w:rPr>
                <w:rFonts w:ascii="Arial" w:hAnsi="Arial" w:cs="Arial"/>
                <w:b/>
                <w:bCs/>
                <w:color w:val="000000"/>
                <w:position w:val="-2"/>
                <w:sz w:val="18"/>
                <w:szCs w:val="18"/>
                <w:shd w:val="clear" w:color="auto" w:fill="D1D1D1"/>
              </w:rPr>
              <w:t>Postavka</w:t>
            </w:r>
          </w:p>
        </w:tc>
        <w:tc>
          <w:tcPr>
            <w:tcW w:w="18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5457D" w:rsidRDefault="00994675">
            <w:pPr>
              <w:jc w:val="center"/>
            </w:pPr>
            <w:r>
              <w:rPr>
                <w:rFonts w:ascii="Arial" w:hAnsi="Arial" w:cs="Arial"/>
                <w:b/>
                <w:bCs/>
                <w:color w:val="000000"/>
                <w:position w:val="-2"/>
                <w:sz w:val="18"/>
                <w:szCs w:val="18"/>
                <w:shd w:val="clear" w:color="auto" w:fill="D1D1D1"/>
              </w:rPr>
              <w:t>Opis</w:t>
            </w:r>
          </w:p>
        </w:tc>
        <w:tc>
          <w:tcPr>
            <w:tcW w:w="10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5457D" w:rsidRDefault="00575469">
            <w:pPr>
              <w:jc w:val="center"/>
            </w:pPr>
            <w:r>
              <w:rPr>
                <w:rFonts w:ascii="Arial" w:hAnsi="Arial" w:cs="Arial"/>
                <w:b/>
                <w:bCs/>
                <w:color w:val="000000"/>
                <w:position w:val="-2"/>
                <w:sz w:val="18"/>
                <w:szCs w:val="18"/>
                <w:shd w:val="clear" w:color="auto" w:fill="D1D1D1"/>
              </w:rPr>
              <w:t>Vrednost na tono v EUR brez DDV</w:t>
            </w:r>
          </w:p>
        </w:tc>
        <w:tc>
          <w:tcPr>
            <w:tcW w:w="39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5457D" w:rsidRDefault="00994675">
            <w:pPr>
              <w:jc w:val="center"/>
            </w:pPr>
            <w:r>
              <w:rPr>
                <w:rFonts w:ascii="Arial" w:hAnsi="Arial" w:cs="Arial"/>
                <w:b/>
                <w:bCs/>
                <w:color w:val="000000"/>
                <w:position w:val="-2"/>
                <w:sz w:val="18"/>
                <w:szCs w:val="18"/>
                <w:shd w:val="clear" w:color="auto" w:fill="D1D1D1"/>
              </w:rPr>
              <w:t>DDV</w:t>
            </w:r>
          </w:p>
        </w:tc>
        <w:tc>
          <w:tcPr>
            <w:tcW w:w="9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5457D" w:rsidRDefault="00994675">
            <w:pPr>
              <w:jc w:val="center"/>
            </w:pPr>
            <w:r>
              <w:rPr>
                <w:rFonts w:ascii="Arial" w:hAnsi="Arial" w:cs="Arial"/>
                <w:b/>
                <w:bCs/>
                <w:color w:val="000000"/>
                <w:position w:val="-2"/>
                <w:sz w:val="18"/>
                <w:szCs w:val="18"/>
                <w:shd w:val="clear" w:color="auto" w:fill="D1D1D1"/>
              </w:rPr>
              <w:t xml:space="preserve">Vrednost </w:t>
            </w:r>
            <w:r w:rsidR="00575469">
              <w:rPr>
                <w:rFonts w:ascii="Arial" w:hAnsi="Arial" w:cs="Arial"/>
                <w:b/>
                <w:bCs/>
                <w:color w:val="000000"/>
                <w:position w:val="-2"/>
                <w:sz w:val="18"/>
                <w:szCs w:val="18"/>
                <w:shd w:val="clear" w:color="auto" w:fill="D1D1D1"/>
              </w:rPr>
              <w:t xml:space="preserve">na tono v EUR </w:t>
            </w:r>
            <w:r>
              <w:rPr>
                <w:rFonts w:ascii="Arial" w:hAnsi="Arial" w:cs="Arial"/>
                <w:b/>
                <w:bCs/>
                <w:color w:val="000000"/>
                <w:position w:val="-2"/>
                <w:sz w:val="18"/>
                <w:szCs w:val="18"/>
                <w:shd w:val="clear" w:color="auto" w:fill="D1D1D1"/>
              </w:rPr>
              <w:t>z DDV</w:t>
            </w:r>
          </w:p>
        </w:tc>
      </w:tr>
      <w:tr w:rsidR="00575469" w:rsidTr="00575469">
        <w:tc>
          <w:tcPr>
            <w:tcW w:w="6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pPr>
              <w:jc w:val="right"/>
            </w:pPr>
            <w:r>
              <w:rPr>
                <w:rFonts w:ascii="Arial" w:hAnsi="Arial" w:cs="Arial"/>
                <w:color w:val="000000"/>
                <w:position w:val="-2"/>
                <w:sz w:val="18"/>
                <w:szCs w:val="18"/>
              </w:rPr>
              <w:t>Frakcija 1</w:t>
            </w:r>
          </w:p>
        </w:tc>
        <w:tc>
          <w:tcPr>
            <w:tcW w:w="18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NATRIJEV KLORID – NaCl – raztreseno stanje, 0 – 4 mm</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39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9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575469" w:rsidTr="00575469">
        <w:tc>
          <w:tcPr>
            <w:tcW w:w="6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pPr>
              <w:jc w:val="right"/>
            </w:pPr>
            <w:r>
              <w:rPr>
                <w:rFonts w:ascii="Arial" w:hAnsi="Arial" w:cs="Arial"/>
                <w:color w:val="000000"/>
                <w:position w:val="-2"/>
                <w:sz w:val="18"/>
                <w:szCs w:val="18"/>
              </w:rPr>
              <w:t>Frakcija 2</w:t>
            </w:r>
          </w:p>
        </w:tc>
        <w:tc>
          <w:tcPr>
            <w:tcW w:w="18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KALCIJEV KLORID – CaCl2 – v vrečah po 25 kg, v suhem stanju, 75-81%</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39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9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575469" w:rsidTr="00575469">
        <w:tc>
          <w:tcPr>
            <w:tcW w:w="6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pPr>
              <w:jc w:val="right"/>
            </w:pPr>
            <w:r>
              <w:rPr>
                <w:rFonts w:ascii="Arial" w:hAnsi="Arial" w:cs="Arial"/>
                <w:color w:val="000000"/>
                <w:position w:val="-2"/>
                <w:sz w:val="18"/>
                <w:szCs w:val="18"/>
              </w:rPr>
              <w:t>Frakcija 3</w:t>
            </w:r>
          </w:p>
        </w:tc>
        <w:tc>
          <w:tcPr>
            <w:tcW w:w="18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Raztopina kalcijevega klorida – 24%</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39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9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bl>
    <w:p w:rsidR="0085457D" w:rsidRDefault="00994675">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575469" w:rsidRDefault="00994675">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575469">
        <w:rPr>
          <w:rFonts w:ascii="Arial" w:hAnsi="Arial" w:cs="Arial"/>
          <w:b/>
          <w:bCs/>
          <w:color w:val="000000"/>
          <w:sz w:val="18"/>
          <w:szCs w:val="18"/>
        </w:rPr>
        <w:t>e</w:t>
      </w:r>
    </w:p>
    <w:p w:rsidR="0085457D" w:rsidRDefault="00994675">
      <w:pPr>
        <w:spacing w:before="225" w:after="225" w:line="240" w:lineRule="auto"/>
        <w:jc w:val="both"/>
      </w:pPr>
      <w:r>
        <w:rPr>
          <w:rFonts w:ascii="Arial" w:hAnsi="Arial" w:cs="Arial"/>
          <w:color w:val="000000"/>
          <w:sz w:val="18"/>
          <w:szCs w:val="18"/>
        </w:rPr>
        <w:t>Ponudba velja najmanj 60 dni od roka za predložitev ponudb.</w:t>
      </w:r>
    </w:p>
    <w:p w:rsidR="0085457D" w:rsidRDefault="0099467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85457D" w:rsidRDefault="0099467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85457D" w:rsidRDefault="00994675">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rsidR="0085457D" w:rsidRDefault="00994675" w:rsidP="00575469">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575469" w:rsidRDefault="00994675">
      <w:pPr>
        <w:spacing w:after="0" w:line="240" w:lineRule="auto"/>
        <w:jc w:val="both"/>
        <w:rPr>
          <w:rFonts w:ascii="Arial" w:hAnsi="Arial" w:cs="Arial"/>
          <w:color w:val="000000"/>
          <w:sz w:val="18"/>
          <w:szCs w:val="18"/>
        </w:rPr>
      </w:pPr>
      <w:r>
        <w:rPr>
          <w:rFonts w:ascii="Arial" w:hAnsi="Arial" w:cs="Arial"/>
          <w:color w:val="000000"/>
          <w:sz w:val="18"/>
          <w:szCs w:val="18"/>
        </w:rPr>
        <w:t>   </w:t>
      </w:r>
    </w:p>
    <w:p w:rsidR="0085457D" w:rsidRDefault="00994675">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V. Podatki o gospodarskem subjektu</w:t>
      </w:r>
    </w:p>
    <w:p w:rsidR="00575469" w:rsidRDefault="00575469">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bl>
    <w:p w:rsidR="0085457D" w:rsidRDefault="0085457D"/>
    <w:tbl>
      <w:tblPr>
        <w:tblStyle w:val="NormalTablePHPDOCX"/>
        <w:tblW w:w="8745" w:type="dxa"/>
        <w:tblInd w:w="108" w:type="dxa"/>
        <w:tblLook w:val="04A0" w:firstRow="1" w:lastRow="0" w:firstColumn="1" w:lastColumn="0" w:noHBand="0" w:noVBand="1"/>
      </w:tblPr>
      <w:tblGrid>
        <w:gridCol w:w="4080"/>
        <w:gridCol w:w="4665"/>
      </w:tblGrid>
      <w:tr w:rsidR="0085457D">
        <w:tc>
          <w:tcPr>
            <w:tcW w:w="4080" w:type="dxa"/>
            <w:gridSpan w:val="2"/>
            <w:tcMar>
              <w:top w:w="75" w:type="dxa"/>
              <w:bottom w:w="75" w:type="dxa"/>
            </w:tcMar>
            <w:vAlign w:val="center"/>
          </w:tcPr>
          <w:p w:rsidR="0085457D" w:rsidRDefault="0085457D">
            <w:pPr>
              <w:spacing w:before="135" w:after="135"/>
              <w:jc w:val="both"/>
              <w:textAlignment w:val="center"/>
            </w:pPr>
          </w:p>
        </w:tc>
      </w:tr>
      <w:tr w:rsidR="0085457D">
        <w:tc>
          <w:tcPr>
            <w:tcW w:w="4080" w:type="dxa"/>
            <w:tcMar>
              <w:top w:w="75" w:type="dxa"/>
              <w:bottom w:w="75" w:type="dxa"/>
            </w:tcMar>
            <w:vAlign w:val="center"/>
          </w:tcPr>
          <w:p w:rsidR="0085457D" w:rsidRDefault="00994675">
            <w:r>
              <w:rPr>
                <w:rFonts w:ascii="Arial" w:hAnsi="Arial" w:cs="Arial"/>
                <w:color w:val="000000"/>
                <w:position w:val="-2"/>
                <w:sz w:val="18"/>
                <w:szCs w:val="18"/>
              </w:rPr>
              <w:t>Kraj in datum:</w:t>
            </w:r>
          </w:p>
        </w:tc>
        <w:tc>
          <w:tcPr>
            <w:tcW w:w="0" w:type="auto"/>
            <w:tcMar>
              <w:top w:w="75" w:type="dxa"/>
              <w:bottom w:w="75" w:type="dxa"/>
            </w:tcMar>
            <w:vAlign w:val="center"/>
          </w:tcPr>
          <w:p w:rsidR="0085457D" w:rsidRDefault="00994675">
            <w:pPr>
              <w:jc w:val="center"/>
            </w:pPr>
            <w:r>
              <w:rPr>
                <w:rFonts w:ascii="Arial" w:hAnsi="Arial" w:cs="Arial"/>
                <w:color w:val="000000"/>
                <w:position w:val="-2"/>
                <w:sz w:val="18"/>
                <w:szCs w:val="18"/>
              </w:rPr>
              <w:t>Ime in priimek: _____________________</w:t>
            </w:r>
          </w:p>
        </w:tc>
      </w:tr>
      <w:tr w:rsidR="0085457D">
        <w:tc>
          <w:tcPr>
            <w:tcW w:w="4080" w:type="dxa"/>
            <w:tcMar>
              <w:top w:w="75" w:type="dxa"/>
              <w:bottom w:w="75" w:type="dxa"/>
            </w:tcMar>
            <w:vAlign w:val="center"/>
          </w:tcPr>
          <w:p w:rsidR="0085457D" w:rsidRDefault="00994675">
            <w:r>
              <w:rPr>
                <w:rFonts w:ascii="Arial" w:hAnsi="Arial" w:cs="Arial"/>
                <w:color w:val="000000"/>
                <w:position w:val="-2"/>
                <w:sz w:val="18"/>
                <w:szCs w:val="18"/>
              </w:rPr>
              <w:t> </w:t>
            </w:r>
          </w:p>
        </w:tc>
        <w:tc>
          <w:tcPr>
            <w:tcW w:w="0" w:type="auto"/>
            <w:tcMar>
              <w:top w:w="75" w:type="dxa"/>
              <w:bottom w:w="75" w:type="dxa"/>
            </w:tcMar>
            <w:vAlign w:val="center"/>
          </w:tcPr>
          <w:p w:rsidR="0085457D" w:rsidRDefault="0085457D"/>
          <w:p w:rsidR="0085457D" w:rsidRDefault="0099467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85457D" w:rsidRDefault="0085457D">
      <w:pPr>
        <w:sectPr w:rsidR="0085457D" w:rsidSect="00C87F2F">
          <w:headerReference w:type="default" r:id="rId8"/>
          <w:footerReference w:type="default" r:id="rId9"/>
          <w:pgSz w:w="11906" w:h="16838"/>
          <w:pgMar w:top="1418" w:right="1418" w:bottom="1418" w:left="1418" w:header="567" w:footer="596" w:gutter="0"/>
          <w:cols w:space="708"/>
          <w:docGrid w:linePitch="360"/>
        </w:sectPr>
      </w:pPr>
    </w:p>
    <w:p w:rsidR="00C87F2F" w:rsidRPr="00590863" w:rsidRDefault="00994675" w:rsidP="00C87F2F">
      <w:pPr>
        <w:spacing w:after="0"/>
        <w:jc w:val="right"/>
        <w:rPr>
          <w:rFonts w:ascii="Arial" w:hAnsi="Arial" w:cs="Arial"/>
          <w:sz w:val="18"/>
          <w:szCs w:val="18"/>
        </w:rPr>
      </w:pPr>
      <w:r w:rsidRPr="00590863">
        <w:rPr>
          <w:rFonts w:ascii="Arial" w:hAnsi="Arial" w:cs="Arial"/>
          <w:sz w:val="18"/>
          <w:szCs w:val="18"/>
        </w:rPr>
        <w:lastRenderedPageBreak/>
        <w:t>Obrazec št: 2</w:t>
      </w:r>
    </w:p>
    <w:p w:rsidR="00C87F2F" w:rsidRPr="00252358" w:rsidRDefault="00C87F2F" w:rsidP="00C87F2F"/>
    <w:p w:rsidR="00C87F2F" w:rsidRDefault="00994675" w:rsidP="00C87F2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C87F2F" w:rsidRDefault="00C87F2F" w:rsidP="00C87F2F">
      <w:pPr>
        <w:spacing w:after="120"/>
        <w:rPr>
          <w:rFonts w:ascii="Arial" w:hAnsi="Arial" w:cs="Arial"/>
        </w:rPr>
      </w:pPr>
    </w:p>
    <w:p w:rsidR="0085457D" w:rsidRDefault="00994675">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in dobava posipnih materialov za potrebe KPL d.o.o. za leto 2019 /2020</w:t>
      </w:r>
      <w:r>
        <w:rPr>
          <w:rFonts w:ascii="Arial" w:hAnsi="Arial" w:cs="Arial"/>
          <w:color w:val="000000"/>
          <w:sz w:val="18"/>
          <w:szCs w:val="18"/>
        </w:rPr>
        <w:t>«,</w:t>
      </w:r>
    </w:p>
    <w:p w:rsidR="0085457D" w:rsidRDefault="00994675">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85457D" w:rsidRDefault="00994675">
      <w:pPr>
        <w:spacing w:before="225" w:after="225" w:line="240" w:lineRule="auto"/>
        <w:jc w:val="both"/>
      </w:pPr>
      <w:r>
        <w:rPr>
          <w:rFonts w:ascii="Arial" w:hAnsi="Arial" w:cs="Arial"/>
          <w:i/>
          <w:iCs/>
          <w:color w:val="000000"/>
          <w:sz w:val="18"/>
          <w:szCs w:val="18"/>
        </w:rPr>
        <w:t>(naziv ponudnika, partnerja v skupni ponudbi)</w:t>
      </w:r>
    </w:p>
    <w:p w:rsidR="0085457D" w:rsidRDefault="00994675">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5457D">
        <w:tc>
          <w:tcPr>
            <w:tcW w:w="0" w:type="auto"/>
            <w:tcMar>
              <w:top w:w="0" w:type="auto"/>
              <w:bottom w:w="0" w:type="auto"/>
            </w:tcMar>
          </w:tcPr>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85457D" w:rsidRDefault="00994675" w:rsidP="00B72E41">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85457D" w:rsidRDefault="00994675">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5457D">
        <w:tc>
          <w:tcPr>
            <w:tcW w:w="0" w:type="auto"/>
            <w:tcMar>
              <w:top w:w="0" w:type="auto"/>
              <w:bottom w:w="0" w:type="auto"/>
            </w:tcMar>
          </w:tcPr>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85457D" w:rsidRDefault="00994675" w:rsidP="00B72E41">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85457D" w:rsidRDefault="0099467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85457D" w:rsidRDefault="00994675">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KPL d.o.o., Tbilisijska ulica 61, 1000 Ljubljana</w:t>
      </w:r>
      <w:r>
        <w:rPr>
          <w:rFonts w:ascii="Arial" w:hAnsi="Arial" w:cs="Arial"/>
          <w:color w:val="000000"/>
          <w:sz w:val="18"/>
          <w:szCs w:val="18"/>
        </w:rPr>
        <w:t>  v zvezi z oddajo javnega naročila za namene </w:t>
      </w:r>
      <w:r>
        <w:rPr>
          <w:rFonts w:ascii="Arial" w:hAnsi="Arial" w:cs="Arial"/>
          <w:b/>
          <w:bCs/>
          <w:color w:val="000000"/>
          <w:sz w:val="18"/>
          <w:szCs w:val="18"/>
        </w:rPr>
        <w:t>Nakup in dobava posipnih materialov za potrebe KPL d.o.o. za leto 2019 /2020,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85457D" w:rsidRDefault="0099467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5457D">
        <w:tc>
          <w:tcPr>
            <w:tcW w:w="2500" w:type="pct"/>
            <w:tcMar>
              <w:top w:w="75" w:type="dxa"/>
              <w:bottom w:w="75" w:type="dxa"/>
            </w:tcMar>
            <w:vAlign w:val="center"/>
          </w:tcPr>
          <w:p w:rsidR="0085457D" w:rsidRDefault="00994675">
            <w:r>
              <w:rPr>
                <w:rFonts w:ascii="Arial" w:hAnsi="Arial" w:cs="Arial"/>
                <w:color w:val="000000"/>
                <w:position w:val="-2"/>
                <w:sz w:val="18"/>
                <w:szCs w:val="18"/>
              </w:rPr>
              <w:t>Kraj in datum:</w:t>
            </w:r>
          </w:p>
        </w:tc>
        <w:tc>
          <w:tcPr>
            <w:tcW w:w="0" w:type="auto"/>
            <w:tcMar>
              <w:top w:w="75" w:type="dxa"/>
              <w:bottom w:w="75" w:type="dxa"/>
            </w:tcMar>
            <w:vAlign w:val="center"/>
          </w:tcPr>
          <w:p w:rsidR="0085457D" w:rsidRDefault="00994675">
            <w:r>
              <w:rPr>
                <w:rFonts w:ascii="Arial" w:hAnsi="Arial" w:cs="Arial"/>
                <w:color w:val="000000"/>
                <w:position w:val="-2"/>
                <w:sz w:val="18"/>
                <w:szCs w:val="18"/>
              </w:rPr>
              <w:t>Ime in priimek: _____________________</w:t>
            </w:r>
          </w:p>
        </w:tc>
      </w:tr>
      <w:tr w:rsidR="0085457D">
        <w:tc>
          <w:tcPr>
            <w:tcW w:w="2500" w:type="pct"/>
            <w:tcMar>
              <w:top w:w="75" w:type="dxa"/>
              <w:bottom w:w="75" w:type="dxa"/>
            </w:tcMar>
            <w:vAlign w:val="center"/>
          </w:tcPr>
          <w:p w:rsidR="0085457D" w:rsidRDefault="00994675">
            <w:r>
              <w:rPr>
                <w:rFonts w:ascii="Arial" w:hAnsi="Arial" w:cs="Arial"/>
                <w:color w:val="000000"/>
                <w:position w:val="-2"/>
                <w:sz w:val="18"/>
                <w:szCs w:val="18"/>
              </w:rPr>
              <w:t> </w:t>
            </w:r>
          </w:p>
        </w:tc>
        <w:tc>
          <w:tcPr>
            <w:tcW w:w="0" w:type="auto"/>
            <w:tcMar>
              <w:top w:w="75" w:type="dxa"/>
              <w:bottom w:w="75" w:type="dxa"/>
            </w:tcMar>
            <w:vAlign w:val="center"/>
          </w:tcPr>
          <w:p w:rsidR="0085457D" w:rsidRDefault="0085457D"/>
          <w:p w:rsidR="0085457D" w:rsidRDefault="00994675">
            <w:pPr>
              <w:jc w:val="center"/>
            </w:pPr>
            <w:r>
              <w:rPr>
                <w:rFonts w:ascii="Arial" w:hAnsi="Arial" w:cs="Arial"/>
                <w:color w:val="A9A9A9"/>
                <w:position w:val="-2"/>
                <w:sz w:val="18"/>
                <w:szCs w:val="18"/>
              </w:rPr>
              <w:t>(žig in podpis)</w:t>
            </w:r>
          </w:p>
        </w:tc>
      </w:tr>
    </w:tbl>
    <w:p w:rsidR="0085457D" w:rsidRDefault="00994675">
      <w:pPr>
        <w:spacing w:before="225" w:after="225" w:line="240" w:lineRule="auto"/>
        <w:jc w:val="both"/>
      </w:pPr>
      <w:r>
        <w:rPr>
          <w:rFonts w:ascii="Arial" w:hAnsi="Arial" w:cs="Arial"/>
          <w:color w:val="000000"/>
          <w:sz w:val="18"/>
          <w:szCs w:val="18"/>
        </w:rPr>
        <w:t> </w:t>
      </w:r>
    </w:p>
    <w:p w:rsidR="0085457D" w:rsidRDefault="0085457D">
      <w:pPr>
        <w:sectPr w:rsidR="0085457D" w:rsidSect="00C87F2F">
          <w:footerReference w:type="default" r:id="rId10"/>
          <w:pgSz w:w="11906" w:h="16838"/>
          <w:pgMar w:top="1418" w:right="1418" w:bottom="1418" w:left="1418" w:header="567" w:footer="596" w:gutter="0"/>
          <w:cols w:space="708"/>
          <w:docGrid w:linePitch="360"/>
        </w:sectPr>
      </w:pPr>
    </w:p>
    <w:p w:rsidR="00C87F2F" w:rsidRPr="00590863" w:rsidRDefault="00994675" w:rsidP="00C87F2F">
      <w:pPr>
        <w:spacing w:after="0"/>
        <w:jc w:val="right"/>
        <w:rPr>
          <w:rFonts w:ascii="Arial" w:hAnsi="Arial" w:cs="Arial"/>
          <w:sz w:val="18"/>
          <w:szCs w:val="18"/>
        </w:rPr>
      </w:pPr>
      <w:r w:rsidRPr="00590863">
        <w:rPr>
          <w:rFonts w:ascii="Arial" w:hAnsi="Arial" w:cs="Arial"/>
          <w:sz w:val="18"/>
          <w:szCs w:val="18"/>
        </w:rPr>
        <w:lastRenderedPageBreak/>
        <w:t>Obrazec št: 3</w:t>
      </w:r>
    </w:p>
    <w:p w:rsidR="00C87F2F" w:rsidRPr="00252358" w:rsidRDefault="00C87F2F" w:rsidP="00C87F2F"/>
    <w:p w:rsidR="00C87F2F" w:rsidRDefault="00994675" w:rsidP="00C87F2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C87F2F" w:rsidRDefault="00C87F2F" w:rsidP="00C87F2F">
      <w:pPr>
        <w:spacing w:after="120"/>
        <w:rPr>
          <w:rFonts w:ascii="Arial" w:hAnsi="Arial" w:cs="Arial"/>
        </w:rPr>
      </w:pPr>
    </w:p>
    <w:p w:rsidR="0085457D" w:rsidRDefault="00103E82">
      <w:pPr>
        <w:spacing w:before="225" w:after="225" w:line="240" w:lineRule="auto"/>
        <w:jc w:val="both"/>
      </w:pPr>
      <w:r>
        <w:rPr>
          <w:rFonts w:ascii="Arial" w:hAnsi="Arial" w:cs="Arial"/>
          <w:color w:val="000000"/>
          <w:sz w:val="18"/>
          <w:szCs w:val="18"/>
        </w:rPr>
        <w:t>Spodaj podpisani zastopnik gospodarskega subjekta __________________________________ pod kazensko in materialno odgovornostjo izjavlja, da je gospodarski subjekt izvedel dobave v okviru sledečih referenčnih projektov:</w:t>
      </w:r>
    </w:p>
    <w:p w:rsidR="0085457D" w:rsidRDefault="00994675">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1"/>
        <w:gridCol w:w="1019"/>
        <w:gridCol w:w="1914"/>
        <w:gridCol w:w="1315"/>
        <w:gridCol w:w="1506"/>
        <w:gridCol w:w="1147"/>
        <w:gridCol w:w="1243"/>
      </w:tblGrid>
      <w:tr w:rsidR="00103E82">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03E82" w:rsidRDefault="00103E82" w:rsidP="00103E8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03E82" w:rsidRDefault="00103E82" w:rsidP="00103E8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03E82" w:rsidRDefault="00103E82" w:rsidP="00103E82">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predvsem navedba ali je ponudnik izvajal sukcesivno dobavo materialov za izvajanje zimske službe)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03E82" w:rsidRDefault="00103E82" w:rsidP="00103E8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03E82" w:rsidRDefault="00103E82" w:rsidP="00103E8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 za posamično sezono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03E82" w:rsidRDefault="00103E82" w:rsidP="00103E8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03E82" w:rsidRDefault="00103E82" w:rsidP="00103E8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5457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r w:rsidR="0085457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457D" w:rsidRDefault="00994675">
            <w:r>
              <w:rPr>
                <w:rFonts w:ascii="Arial" w:hAnsi="Arial" w:cs="Arial"/>
                <w:color w:val="000000"/>
                <w:position w:val="-2"/>
                <w:sz w:val="18"/>
                <w:szCs w:val="18"/>
              </w:rPr>
              <w:t> </w:t>
            </w:r>
          </w:p>
        </w:tc>
      </w:tr>
    </w:tbl>
    <w:p w:rsidR="0085457D" w:rsidRDefault="00994675">
      <w:pPr>
        <w:spacing w:before="225" w:after="225" w:line="240" w:lineRule="auto"/>
        <w:jc w:val="both"/>
      </w:pPr>
      <w:r>
        <w:rPr>
          <w:rFonts w:ascii="Arial" w:hAnsi="Arial" w:cs="Arial"/>
          <w:color w:val="000000"/>
          <w:sz w:val="18"/>
          <w:szCs w:val="18"/>
        </w:rPr>
        <w:t> </w:t>
      </w:r>
    </w:p>
    <w:p w:rsidR="0085457D" w:rsidRDefault="0099467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85457D" w:rsidRDefault="00994675">
      <w:pPr>
        <w:spacing w:before="225" w:after="225" w:line="240" w:lineRule="auto"/>
        <w:jc w:val="both"/>
      </w:pPr>
      <w:r>
        <w:rPr>
          <w:rFonts w:ascii="Arial" w:hAnsi="Arial" w:cs="Arial"/>
          <w:color w:val="000000"/>
          <w:sz w:val="18"/>
          <w:szCs w:val="18"/>
        </w:rPr>
        <w:t> </w:t>
      </w:r>
    </w:p>
    <w:p w:rsidR="0085457D" w:rsidRDefault="0085457D"/>
    <w:p w:rsidR="00103E82" w:rsidRDefault="00103E82"/>
    <w:tbl>
      <w:tblPr>
        <w:tblStyle w:val="NormalTablePHPDOCX"/>
        <w:tblW w:w="5000" w:type="pct"/>
        <w:tblInd w:w="108" w:type="dxa"/>
        <w:tblLook w:val="04A0" w:firstRow="1" w:lastRow="0" w:firstColumn="1" w:lastColumn="0" w:noHBand="0" w:noVBand="1"/>
      </w:tblPr>
      <w:tblGrid>
        <w:gridCol w:w="4535"/>
        <w:gridCol w:w="4535"/>
      </w:tblGrid>
      <w:tr w:rsidR="00103E82" w:rsidTr="005A3EF0">
        <w:tc>
          <w:tcPr>
            <w:tcW w:w="2500" w:type="pct"/>
            <w:tcMar>
              <w:top w:w="75" w:type="dxa"/>
              <w:bottom w:w="75" w:type="dxa"/>
            </w:tcMar>
            <w:vAlign w:val="center"/>
          </w:tcPr>
          <w:p w:rsidR="00103E82" w:rsidRDefault="00103E82" w:rsidP="005A3EF0">
            <w:r>
              <w:rPr>
                <w:rFonts w:ascii="Arial" w:hAnsi="Arial" w:cs="Arial"/>
                <w:color w:val="000000"/>
                <w:position w:val="-2"/>
                <w:sz w:val="18"/>
                <w:szCs w:val="18"/>
              </w:rPr>
              <w:t>Kraj in datum:</w:t>
            </w:r>
          </w:p>
        </w:tc>
        <w:tc>
          <w:tcPr>
            <w:tcW w:w="0" w:type="auto"/>
            <w:tcMar>
              <w:top w:w="75" w:type="dxa"/>
              <w:bottom w:w="75" w:type="dxa"/>
            </w:tcMar>
            <w:vAlign w:val="center"/>
          </w:tcPr>
          <w:p w:rsidR="00103E82" w:rsidRDefault="00103E82" w:rsidP="005A3EF0">
            <w:r>
              <w:rPr>
                <w:rFonts w:ascii="Arial" w:hAnsi="Arial" w:cs="Arial"/>
                <w:color w:val="000000"/>
                <w:position w:val="-2"/>
                <w:sz w:val="18"/>
                <w:szCs w:val="18"/>
              </w:rPr>
              <w:t>Ime in priimek: _____________________</w:t>
            </w:r>
          </w:p>
        </w:tc>
      </w:tr>
      <w:tr w:rsidR="00103E82" w:rsidTr="005A3EF0">
        <w:tc>
          <w:tcPr>
            <w:tcW w:w="2500" w:type="pct"/>
            <w:tcMar>
              <w:top w:w="75" w:type="dxa"/>
              <w:bottom w:w="75" w:type="dxa"/>
            </w:tcMar>
            <w:vAlign w:val="center"/>
          </w:tcPr>
          <w:p w:rsidR="00103E82" w:rsidRDefault="00103E82" w:rsidP="005A3EF0">
            <w:r>
              <w:rPr>
                <w:rFonts w:ascii="Arial" w:hAnsi="Arial" w:cs="Arial"/>
                <w:color w:val="000000"/>
                <w:position w:val="-2"/>
                <w:sz w:val="18"/>
                <w:szCs w:val="18"/>
              </w:rPr>
              <w:t> </w:t>
            </w:r>
          </w:p>
        </w:tc>
        <w:tc>
          <w:tcPr>
            <w:tcW w:w="0" w:type="auto"/>
            <w:tcMar>
              <w:top w:w="75" w:type="dxa"/>
              <w:bottom w:w="75" w:type="dxa"/>
            </w:tcMar>
            <w:vAlign w:val="center"/>
          </w:tcPr>
          <w:p w:rsidR="00103E82" w:rsidRDefault="00103E82" w:rsidP="005A3EF0"/>
          <w:p w:rsidR="00103E82" w:rsidRDefault="00103E82" w:rsidP="005A3EF0">
            <w:pPr>
              <w:jc w:val="center"/>
            </w:pPr>
            <w:r>
              <w:rPr>
                <w:rFonts w:ascii="Arial" w:hAnsi="Arial" w:cs="Arial"/>
                <w:color w:val="A9A9A9"/>
                <w:position w:val="-2"/>
                <w:sz w:val="18"/>
                <w:szCs w:val="18"/>
              </w:rPr>
              <w:t>(žig in podpis)</w:t>
            </w:r>
          </w:p>
        </w:tc>
      </w:tr>
    </w:tbl>
    <w:p w:rsidR="00103E82" w:rsidRDefault="00103E82" w:rsidP="00103E82">
      <w:pPr>
        <w:spacing w:before="225" w:after="225" w:line="240" w:lineRule="auto"/>
        <w:jc w:val="both"/>
      </w:pPr>
      <w:r>
        <w:rPr>
          <w:rFonts w:ascii="Arial" w:hAnsi="Arial" w:cs="Arial"/>
          <w:color w:val="000000"/>
          <w:sz w:val="18"/>
          <w:szCs w:val="18"/>
        </w:rPr>
        <w:t> </w:t>
      </w:r>
    </w:p>
    <w:p w:rsidR="00103E82" w:rsidRDefault="00103E82">
      <w:pPr>
        <w:sectPr w:rsidR="00103E82" w:rsidSect="00C87F2F">
          <w:footerReference w:type="default" r:id="rId11"/>
          <w:pgSz w:w="11906" w:h="16838"/>
          <w:pgMar w:top="1418" w:right="1418" w:bottom="1418" w:left="1418" w:header="567" w:footer="596" w:gutter="0"/>
          <w:cols w:space="708"/>
          <w:docGrid w:linePitch="360"/>
        </w:sectPr>
      </w:pPr>
    </w:p>
    <w:p w:rsidR="00C87F2F" w:rsidRPr="00590863" w:rsidRDefault="00994675" w:rsidP="00C87F2F">
      <w:pPr>
        <w:spacing w:after="0"/>
        <w:jc w:val="right"/>
        <w:rPr>
          <w:rFonts w:ascii="Arial" w:hAnsi="Arial" w:cs="Arial"/>
          <w:sz w:val="18"/>
          <w:szCs w:val="18"/>
        </w:rPr>
      </w:pPr>
      <w:r w:rsidRPr="00590863">
        <w:rPr>
          <w:rFonts w:ascii="Arial" w:hAnsi="Arial" w:cs="Arial"/>
          <w:sz w:val="18"/>
          <w:szCs w:val="18"/>
        </w:rPr>
        <w:lastRenderedPageBreak/>
        <w:t>Obrazec št: 4</w:t>
      </w:r>
    </w:p>
    <w:p w:rsidR="00C87F2F" w:rsidRPr="00252358" w:rsidRDefault="00C87F2F" w:rsidP="00C87F2F"/>
    <w:p w:rsidR="00C87F2F" w:rsidRDefault="00994675" w:rsidP="00C87F2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C87F2F" w:rsidRDefault="00C87F2F" w:rsidP="00C87F2F">
      <w:pPr>
        <w:spacing w:after="120"/>
        <w:rPr>
          <w:rFonts w:ascii="Arial" w:hAnsi="Arial" w:cs="Arial"/>
        </w:rPr>
      </w:pPr>
    </w:p>
    <w:p w:rsidR="0085457D" w:rsidRDefault="00994675">
      <w:pPr>
        <w:spacing w:before="225" w:after="225" w:line="240" w:lineRule="auto"/>
        <w:jc w:val="center"/>
      </w:pPr>
      <w:r>
        <w:rPr>
          <w:rFonts w:ascii="Arial" w:hAnsi="Arial" w:cs="Arial"/>
          <w:b/>
          <w:bCs/>
          <w:color w:val="000000"/>
          <w:sz w:val="24"/>
          <w:szCs w:val="24"/>
        </w:rPr>
        <w:t>MENIČNA IZJAVA</w:t>
      </w:r>
    </w:p>
    <w:p w:rsidR="0085457D" w:rsidRDefault="00994675">
      <w:pPr>
        <w:spacing w:before="225" w:after="225" w:line="240" w:lineRule="auto"/>
        <w:jc w:val="center"/>
      </w:pPr>
      <w:r>
        <w:rPr>
          <w:rFonts w:ascii="Arial" w:hAnsi="Arial" w:cs="Arial"/>
          <w:color w:val="000000"/>
          <w:sz w:val="21"/>
          <w:szCs w:val="21"/>
        </w:rPr>
        <w:t>s pooblastilom za izpolnitev in unovčenje menice</w:t>
      </w:r>
    </w:p>
    <w:p w:rsidR="0085457D" w:rsidRDefault="00994675">
      <w:pPr>
        <w:spacing w:before="225" w:after="225" w:line="240" w:lineRule="auto"/>
        <w:jc w:val="both"/>
      </w:pPr>
      <w:r>
        <w:rPr>
          <w:rFonts w:ascii="Arial" w:hAnsi="Arial" w:cs="Arial"/>
          <w:color w:val="000000"/>
          <w:sz w:val="18"/>
          <w:szCs w:val="18"/>
        </w:rPr>
        <w:t> </w:t>
      </w:r>
    </w:p>
    <w:p w:rsidR="0085457D" w:rsidRDefault="00994675">
      <w:pPr>
        <w:spacing w:before="225" w:after="225" w:line="240" w:lineRule="auto"/>
        <w:jc w:val="both"/>
      </w:pPr>
      <w:r>
        <w:rPr>
          <w:rFonts w:ascii="Arial" w:hAnsi="Arial" w:cs="Arial"/>
          <w:color w:val="000000"/>
          <w:sz w:val="18"/>
          <w:szCs w:val="18"/>
        </w:rPr>
        <w:t xml:space="preserve">Naročniku KPL d.o.o., Tbilisijska ulica 61, 1000 Ljubljana,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85457D" w:rsidRDefault="00994675">
      <w:pPr>
        <w:spacing w:before="225" w:after="225" w:line="240" w:lineRule="auto"/>
        <w:jc w:val="both"/>
      </w:pPr>
      <w:r>
        <w:rPr>
          <w:rFonts w:ascii="Arial" w:hAnsi="Arial" w:cs="Arial"/>
          <w:b/>
          <w:bCs/>
          <w:color w:val="000000"/>
          <w:sz w:val="18"/>
          <w:szCs w:val="18"/>
        </w:rPr>
        <w:t>Nakup in dobava posipnih materialov za potrebe KPL d.o.o. za leto 2019 /2020</w:t>
      </w:r>
    </w:p>
    <w:p w:rsidR="0085457D" w:rsidRDefault="0099467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85457D" w:rsidRDefault="00994675">
      <w:pPr>
        <w:spacing w:before="225" w:after="225" w:line="240" w:lineRule="auto"/>
        <w:jc w:val="both"/>
      </w:pPr>
      <w:r>
        <w:rPr>
          <w:rFonts w:ascii="Arial" w:hAnsi="Arial" w:cs="Arial"/>
          <w:color w:val="000000"/>
          <w:sz w:val="18"/>
          <w:szCs w:val="18"/>
        </w:rPr>
        <w:t> </w:t>
      </w:r>
    </w:p>
    <w:p w:rsidR="0085457D" w:rsidRDefault="00994675">
      <w:pPr>
        <w:spacing w:before="225" w:after="225" w:line="240" w:lineRule="auto"/>
        <w:jc w:val="both"/>
      </w:pPr>
      <w:r>
        <w:rPr>
          <w:rFonts w:ascii="Arial" w:hAnsi="Arial" w:cs="Arial"/>
          <w:color w:val="000000"/>
          <w:sz w:val="18"/>
          <w:szCs w:val="18"/>
        </w:rPr>
        <w:t xml:space="preserve">Naročnika KPL d.o.o. pooblaščamo, da izpolni priloženo menico z zneskom v višini </w:t>
      </w:r>
      <w:r>
        <w:rPr>
          <w:rFonts w:ascii="Arial" w:hAnsi="Arial" w:cs="Arial"/>
          <w:b/>
          <w:bCs/>
          <w:color w:val="000000"/>
          <w:sz w:val="18"/>
          <w:szCs w:val="18"/>
        </w:rPr>
        <w:t>najmanj 15.000,00 EUR</w:t>
      </w:r>
    </w:p>
    <w:p w:rsidR="0085457D" w:rsidRDefault="0099467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85457D" w:rsidRDefault="00994675">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85457D" w:rsidRDefault="0099467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85457D" w:rsidRDefault="0099467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85457D" w:rsidRDefault="00994675">
      <w:pPr>
        <w:spacing w:before="225" w:after="225" w:line="240" w:lineRule="auto"/>
        <w:jc w:val="both"/>
      </w:pPr>
      <w:r>
        <w:rPr>
          <w:rFonts w:ascii="Arial" w:hAnsi="Arial" w:cs="Arial"/>
          <w:color w:val="000000"/>
          <w:sz w:val="18"/>
          <w:szCs w:val="18"/>
        </w:rPr>
        <w:t> </w:t>
      </w:r>
    </w:p>
    <w:p w:rsidR="0085457D" w:rsidRDefault="00994675">
      <w:pPr>
        <w:spacing w:before="225" w:after="225" w:line="240" w:lineRule="auto"/>
        <w:jc w:val="both"/>
      </w:pPr>
      <w:r>
        <w:rPr>
          <w:rFonts w:ascii="Arial" w:hAnsi="Arial" w:cs="Arial"/>
          <w:color w:val="000000"/>
          <w:sz w:val="18"/>
          <w:szCs w:val="18"/>
        </w:rPr>
        <w:t>Priloga: </w:t>
      </w:r>
    </w:p>
    <w:p w:rsidR="0085457D" w:rsidRDefault="00994675">
      <w:pPr>
        <w:spacing w:before="225" w:after="225" w:line="240" w:lineRule="auto"/>
        <w:jc w:val="both"/>
      </w:pPr>
      <w:r>
        <w:rPr>
          <w:rFonts w:ascii="Arial" w:hAnsi="Arial" w:cs="Arial"/>
          <w:color w:val="000000"/>
          <w:sz w:val="18"/>
          <w:szCs w:val="18"/>
        </w:rPr>
        <w:t>- bianco menica, podpisana in žigosana</w:t>
      </w:r>
    </w:p>
    <w:p w:rsidR="0085457D" w:rsidRDefault="0099467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5457D">
        <w:tc>
          <w:tcPr>
            <w:tcW w:w="2500" w:type="pct"/>
            <w:tcMar>
              <w:top w:w="75" w:type="dxa"/>
              <w:bottom w:w="75" w:type="dxa"/>
            </w:tcMar>
            <w:vAlign w:val="center"/>
          </w:tcPr>
          <w:p w:rsidR="0085457D" w:rsidRDefault="0099467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85457D" w:rsidRDefault="0099467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5457D">
        <w:tc>
          <w:tcPr>
            <w:tcW w:w="2500" w:type="pct"/>
            <w:tcMar>
              <w:top w:w="75" w:type="dxa"/>
              <w:bottom w:w="75" w:type="dxa"/>
            </w:tcMar>
            <w:vAlign w:val="center"/>
          </w:tcPr>
          <w:p w:rsidR="0085457D" w:rsidRDefault="0099467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85457D" w:rsidRDefault="0085457D"/>
          <w:p w:rsidR="0085457D" w:rsidRDefault="00994675">
            <w:pPr>
              <w:jc w:val="center"/>
            </w:pPr>
            <w:r>
              <w:rPr>
                <w:rFonts w:ascii="Arial" w:hAnsi="Arial" w:cs="Arial"/>
                <w:color w:val="A9A9A9"/>
                <w:position w:val="-2"/>
                <w:sz w:val="18"/>
                <w:szCs w:val="18"/>
              </w:rPr>
              <w:t>(žig in podpis)</w:t>
            </w:r>
          </w:p>
        </w:tc>
      </w:tr>
    </w:tbl>
    <w:p w:rsidR="0085457D" w:rsidRDefault="00994675">
      <w:pPr>
        <w:spacing w:before="225" w:after="225" w:line="240" w:lineRule="auto"/>
        <w:jc w:val="both"/>
      </w:pPr>
      <w:r>
        <w:rPr>
          <w:rFonts w:ascii="Arial" w:hAnsi="Arial" w:cs="Arial"/>
          <w:color w:val="000000"/>
          <w:sz w:val="18"/>
          <w:szCs w:val="18"/>
        </w:rPr>
        <w:t> </w:t>
      </w:r>
    </w:p>
    <w:p w:rsidR="0085457D" w:rsidRDefault="00994675">
      <w:pPr>
        <w:spacing w:before="225" w:after="225" w:line="240" w:lineRule="auto"/>
        <w:jc w:val="both"/>
      </w:pPr>
      <w:r>
        <w:rPr>
          <w:rFonts w:ascii="Arial" w:hAnsi="Arial" w:cs="Arial"/>
          <w:color w:val="000000"/>
          <w:sz w:val="18"/>
          <w:szCs w:val="18"/>
        </w:rPr>
        <w:t> </w:t>
      </w:r>
    </w:p>
    <w:p w:rsidR="0085457D" w:rsidRDefault="0085457D">
      <w:pPr>
        <w:sectPr w:rsidR="0085457D" w:rsidSect="00C87F2F">
          <w:footerReference w:type="default" r:id="rId12"/>
          <w:pgSz w:w="11906" w:h="16838"/>
          <w:pgMar w:top="1418" w:right="1418" w:bottom="1418" w:left="1418" w:header="567" w:footer="596" w:gutter="0"/>
          <w:cols w:space="708"/>
          <w:docGrid w:linePitch="360"/>
        </w:sectPr>
      </w:pPr>
    </w:p>
    <w:p w:rsidR="00C87F2F" w:rsidRPr="00590863" w:rsidRDefault="00994675" w:rsidP="00C87F2F">
      <w:pPr>
        <w:spacing w:after="0"/>
        <w:jc w:val="right"/>
        <w:rPr>
          <w:rFonts w:ascii="Arial" w:hAnsi="Arial" w:cs="Arial"/>
          <w:sz w:val="18"/>
          <w:szCs w:val="18"/>
        </w:rPr>
      </w:pPr>
      <w:r w:rsidRPr="00590863">
        <w:rPr>
          <w:rFonts w:ascii="Arial" w:hAnsi="Arial" w:cs="Arial"/>
          <w:sz w:val="18"/>
          <w:szCs w:val="18"/>
        </w:rPr>
        <w:lastRenderedPageBreak/>
        <w:t>Obrazec št: 5</w:t>
      </w:r>
    </w:p>
    <w:p w:rsidR="00C87F2F" w:rsidRPr="00252358" w:rsidRDefault="00C87F2F" w:rsidP="00C87F2F"/>
    <w:p w:rsidR="00C87F2F" w:rsidRDefault="00994675" w:rsidP="00C87F2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C87F2F" w:rsidRDefault="00C87F2F" w:rsidP="00C87F2F">
      <w:pPr>
        <w:spacing w:after="120"/>
        <w:rPr>
          <w:rFonts w:ascii="Arial" w:hAnsi="Arial" w:cs="Arial"/>
        </w:rPr>
      </w:pPr>
    </w:p>
    <w:p w:rsidR="0085457D" w:rsidRDefault="00994675">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85457D" w:rsidRDefault="00994675">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5457D">
        <w:tc>
          <w:tcPr>
            <w:tcW w:w="0" w:type="auto"/>
            <w:tcMar>
              <w:top w:w="0" w:type="auto"/>
              <w:bottom w:w="0" w:type="auto"/>
            </w:tcMar>
          </w:tcPr>
          <w:p w:rsidR="0085457D" w:rsidRDefault="00994675" w:rsidP="00B72E41">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85457D" w:rsidRDefault="00994675" w:rsidP="00B72E41">
            <w:pPr>
              <w:numPr>
                <w:ilvl w:val="0"/>
                <w:numId w:val="1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85457D" w:rsidRDefault="00994675" w:rsidP="00B72E41">
            <w:pPr>
              <w:numPr>
                <w:ilvl w:val="0"/>
                <w:numId w:val="1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85457D" w:rsidRDefault="00994675" w:rsidP="00B72E41">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85457D" w:rsidRDefault="00994675" w:rsidP="00B72E41">
            <w:pPr>
              <w:numPr>
                <w:ilvl w:val="0"/>
                <w:numId w:val="1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85457D" w:rsidRDefault="00994675" w:rsidP="00B72E41">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85457D" w:rsidRDefault="00994675" w:rsidP="00B72E41">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85457D" w:rsidRDefault="0099467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85457D" w:rsidRDefault="0099467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5457D">
        <w:tc>
          <w:tcPr>
            <w:tcW w:w="2500" w:type="pct"/>
            <w:tcMar>
              <w:top w:w="75" w:type="dxa"/>
              <w:bottom w:w="75" w:type="dxa"/>
            </w:tcMar>
            <w:vAlign w:val="center"/>
          </w:tcPr>
          <w:p w:rsidR="0085457D" w:rsidRDefault="00994675">
            <w:r>
              <w:rPr>
                <w:rFonts w:ascii="Arial" w:hAnsi="Arial" w:cs="Arial"/>
                <w:color w:val="000000"/>
                <w:position w:val="-2"/>
                <w:sz w:val="18"/>
                <w:szCs w:val="18"/>
              </w:rPr>
              <w:t>Kraj in datum:</w:t>
            </w:r>
          </w:p>
        </w:tc>
        <w:tc>
          <w:tcPr>
            <w:tcW w:w="0" w:type="auto"/>
            <w:tcMar>
              <w:top w:w="75" w:type="dxa"/>
              <w:bottom w:w="75" w:type="dxa"/>
            </w:tcMar>
            <w:vAlign w:val="center"/>
          </w:tcPr>
          <w:p w:rsidR="0085457D" w:rsidRDefault="00994675">
            <w:r>
              <w:rPr>
                <w:rFonts w:ascii="Arial" w:hAnsi="Arial" w:cs="Arial"/>
                <w:color w:val="000000"/>
                <w:position w:val="-2"/>
                <w:sz w:val="18"/>
                <w:szCs w:val="18"/>
              </w:rPr>
              <w:t>Ime in priimek: _____________________</w:t>
            </w:r>
          </w:p>
        </w:tc>
      </w:tr>
      <w:tr w:rsidR="0085457D">
        <w:tc>
          <w:tcPr>
            <w:tcW w:w="2500" w:type="pct"/>
            <w:tcMar>
              <w:top w:w="75" w:type="dxa"/>
              <w:bottom w:w="75" w:type="dxa"/>
            </w:tcMar>
            <w:vAlign w:val="center"/>
          </w:tcPr>
          <w:p w:rsidR="0085457D" w:rsidRDefault="00994675">
            <w:r>
              <w:rPr>
                <w:rFonts w:ascii="Arial" w:hAnsi="Arial" w:cs="Arial"/>
                <w:color w:val="000000"/>
                <w:position w:val="-2"/>
                <w:sz w:val="18"/>
                <w:szCs w:val="18"/>
              </w:rPr>
              <w:t> </w:t>
            </w:r>
          </w:p>
        </w:tc>
        <w:tc>
          <w:tcPr>
            <w:tcW w:w="0" w:type="auto"/>
            <w:tcMar>
              <w:top w:w="75" w:type="dxa"/>
              <w:bottom w:w="75" w:type="dxa"/>
            </w:tcMar>
            <w:vAlign w:val="center"/>
          </w:tcPr>
          <w:p w:rsidR="0085457D" w:rsidRDefault="0085457D"/>
          <w:p w:rsidR="0085457D" w:rsidRDefault="00994675">
            <w:pPr>
              <w:jc w:val="center"/>
            </w:pPr>
            <w:r>
              <w:rPr>
                <w:rFonts w:ascii="Arial" w:hAnsi="Arial" w:cs="Arial"/>
                <w:color w:val="A9A9A9"/>
                <w:position w:val="-2"/>
                <w:sz w:val="18"/>
                <w:szCs w:val="18"/>
              </w:rPr>
              <w:t>(žig in podpis)</w:t>
            </w:r>
          </w:p>
        </w:tc>
      </w:tr>
    </w:tbl>
    <w:p w:rsidR="0085457D" w:rsidRDefault="00994675">
      <w:pPr>
        <w:spacing w:before="225" w:after="225" w:line="240" w:lineRule="auto"/>
        <w:jc w:val="both"/>
      </w:pPr>
      <w:r>
        <w:rPr>
          <w:rFonts w:ascii="Arial" w:hAnsi="Arial" w:cs="Arial"/>
          <w:color w:val="000000"/>
          <w:sz w:val="18"/>
          <w:szCs w:val="18"/>
        </w:rPr>
        <w:t> </w:t>
      </w:r>
    </w:p>
    <w:p w:rsidR="0085457D" w:rsidRDefault="00994675">
      <w:pPr>
        <w:spacing w:before="525" w:after="225" w:line="240" w:lineRule="auto"/>
        <w:jc w:val="both"/>
      </w:pPr>
      <w:r>
        <w:rPr>
          <w:rFonts w:ascii="Arial" w:hAnsi="Arial" w:cs="Arial"/>
          <w:color w:val="000000"/>
          <w:sz w:val="18"/>
          <w:szCs w:val="18"/>
        </w:rPr>
        <w:t> </w:t>
      </w:r>
    </w:p>
    <w:p w:rsidR="0085457D" w:rsidRDefault="0085457D">
      <w:pPr>
        <w:sectPr w:rsidR="0085457D" w:rsidSect="00C87F2F">
          <w:footerReference w:type="default" r:id="rId13"/>
          <w:pgSz w:w="11906" w:h="16838"/>
          <w:pgMar w:top="1418" w:right="1418" w:bottom="1418" w:left="1418" w:header="567" w:footer="596" w:gutter="0"/>
          <w:cols w:space="708"/>
          <w:docGrid w:linePitch="360"/>
        </w:sectPr>
      </w:pPr>
    </w:p>
    <w:p w:rsidR="00C87F2F" w:rsidRPr="00590863" w:rsidRDefault="00994675" w:rsidP="00C87F2F">
      <w:pPr>
        <w:spacing w:after="0"/>
        <w:jc w:val="right"/>
        <w:rPr>
          <w:rFonts w:ascii="Arial" w:hAnsi="Arial" w:cs="Arial"/>
          <w:sz w:val="18"/>
          <w:szCs w:val="18"/>
        </w:rPr>
      </w:pPr>
      <w:r w:rsidRPr="00590863">
        <w:rPr>
          <w:rFonts w:ascii="Arial" w:hAnsi="Arial" w:cs="Arial"/>
          <w:sz w:val="18"/>
          <w:szCs w:val="18"/>
        </w:rPr>
        <w:lastRenderedPageBreak/>
        <w:t>Obrazec št: 6</w:t>
      </w:r>
    </w:p>
    <w:p w:rsidR="00C87F2F" w:rsidRPr="00252358" w:rsidRDefault="00C87F2F" w:rsidP="00C87F2F"/>
    <w:p w:rsidR="00C87F2F" w:rsidRDefault="00994675" w:rsidP="00C87F2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C87F2F" w:rsidRDefault="00C87F2F" w:rsidP="00C87F2F">
      <w:pPr>
        <w:spacing w:after="120"/>
        <w:rPr>
          <w:rFonts w:ascii="Arial" w:hAnsi="Arial" w:cs="Arial"/>
        </w:rPr>
      </w:pPr>
    </w:p>
    <w:p w:rsidR="0085457D" w:rsidRDefault="00994675">
      <w:pPr>
        <w:spacing w:before="225" w:after="225" w:line="240" w:lineRule="auto"/>
        <w:jc w:val="both"/>
      </w:pPr>
      <w:r>
        <w:rPr>
          <w:rFonts w:ascii="Arial" w:hAnsi="Arial" w:cs="Arial"/>
          <w:color w:val="000000"/>
          <w:sz w:val="18"/>
          <w:szCs w:val="18"/>
        </w:rPr>
        <w:t>V zvezi z javnim naročilom »Nakup in dobava posipnih materialov za potrebe KPL d.o.o. za leto 2019 /2020«,</w:t>
      </w:r>
    </w:p>
    <w:p w:rsidR="0085457D" w:rsidRDefault="00994675">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85457D" w:rsidRDefault="00994675">
      <w:pPr>
        <w:spacing w:before="225" w:after="225" w:line="240" w:lineRule="auto"/>
        <w:jc w:val="both"/>
      </w:pPr>
      <w:r>
        <w:rPr>
          <w:rFonts w:ascii="Arial" w:hAnsi="Arial" w:cs="Arial"/>
          <w:color w:val="000000"/>
          <w:sz w:val="18"/>
          <w:szCs w:val="18"/>
        </w:rPr>
        <w:t>Izjavljamo (ustrezno označi):</w:t>
      </w:r>
    </w:p>
    <w:p w:rsidR="0085457D" w:rsidRDefault="00994675">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85457D" w:rsidRDefault="00994675">
      <w:pPr>
        <w:spacing w:before="225" w:after="225" w:line="240" w:lineRule="auto"/>
        <w:jc w:val="both"/>
      </w:pPr>
      <w:r>
        <w:rPr>
          <w:rFonts w:ascii="Arial" w:hAnsi="Arial" w:cs="Arial"/>
          <w:color w:val="000000"/>
          <w:sz w:val="18"/>
          <w:szCs w:val="18"/>
        </w:rPr>
        <w:t>[   ] NE zahtevamo izvedbe neposrednih plačil.</w:t>
      </w:r>
    </w:p>
    <w:p w:rsidR="0085457D" w:rsidRDefault="00994675">
      <w:pPr>
        <w:spacing w:before="225" w:after="225" w:line="240" w:lineRule="auto"/>
        <w:jc w:val="both"/>
      </w:pPr>
      <w:r>
        <w:rPr>
          <w:rFonts w:ascii="Arial" w:hAnsi="Arial" w:cs="Arial"/>
          <w:color w:val="000000"/>
          <w:sz w:val="18"/>
          <w:szCs w:val="18"/>
        </w:rPr>
        <w:t> </w:t>
      </w:r>
    </w:p>
    <w:p w:rsidR="0085457D" w:rsidRDefault="0099467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5457D">
        <w:tc>
          <w:tcPr>
            <w:tcW w:w="2500" w:type="pct"/>
            <w:tcMar>
              <w:top w:w="75" w:type="dxa"/>
              <w:bottom w:w="75" w:type="dxa"/>
            </w:tcMar>
            <w:vAlign w:val="center"/>
          </w:tcPr>
          <w:p w:rsidR="0085457D" w:rsidRDefault="00994675">
            <w:r>
              <w:rPr>
                <w:rFonts w:ascii="Arial" w:hAnsi="Arial" w:cs="Arial"/>
                <w:color w:val="000000"/>
                <w:position w:val="-2"/>
                <w:sz w:val="18"/>
                <w:szCs w:val="18"/>
              </w:rPr>
              <w:t>Kraj in datum:</w:t>
            </w:r>
          </w:p>
        </w:tc>
        <w:tc>
          <w:tcPr>
            <w:tcW w:w="0" w:type="auto"/>
            <w:tcMar>
              <w:top w:w="75" w:type="dxa"/>
              <w:bottom w:w="75" w:type="dxa"/>
            </w:tcMar>
            <w:vAlign w:val="center"/>
          </w:tcPr>
          <w:p w:rsidR="0085457D" w:rsidRDefault="00994675">
            <w:r>
              <w:rPr>
                <w:rFonts w:ascii="Arial" w:hAnsi="Arial" w:cs="Arial"/>
                <w:color w:val="000000"/>
                <w:position w:val="-2"/>
                <w:sz w:val="18"/>
                <w:szCs w:val="18"/>
              </w:rPr>
              <w:t>Ime in priimek: _____________________</w:t>
            </w:r>
          </w:p>
        </w:tc>
      </w:tr>
      <w:tr w:rsidR="0085457D">
        <w:tc>
          <w:tcPr>
            <w:tcW w:w="2500" w:type="pct"/>
            <w:tcMar>
              <w:top w:w="75" w:type="dxa"/>
              <w:bottom w:w="75" w:type="dxa"/>
            </w:tcMar>
            <w:vAlign w:val="center"/>
          </w:tcPr>
          <w:p w:rsidR="0085457D" w:rsidRDefault="00994675">
            <w:r>
              <w:rPr>
                <w:rFonts w:ascii="Arial" w:hAnsi="Arial" w:cs="Arial"/>
                <w:color w:val="000000"/>
                <w:position w:val="-2"/>
                <w:sz w:val="18"/>
                <w:szCs w:val="18"/>
              </w:rPr>
              <w:t> </w:t>
            </w:r>
          </w:p>
        </w:tc>
        <w:tc>
          <w:tcPr>
            <w:tcW w:w="0" w:type="auto"/>
            <w:tcMar>
              <w:top w:w="75" w:type="dxa"/>
              <w:bottom w:w="75" w:type="dxa"/>
            </w:tcMar>
            <w:vAlign w:val="center"/>
          </w:tcPr>
          <w:p w:rsidR="0085457D" w:rsidRDefault="0085457D"/>
          <w:p w:rsidR="0085457D" w:rsidRDefault="00994675">
            <w:pPr>
              <w:jc w:val="center"/>
            </w:pPr>
            <w:r>
              <w:rPr>
                <w:rFonts w:ascii="Arial" w:hAnsi="Arial" w:cs="Arial"/>
                <w:color w:val="A9A9A9"/>
                <w:position w:val="-2"/>
                <w:sz w:val="18"/>
                <w:szCs w:val="18"/>
              </w:rPr>
              <w:t>(žig in podpis)</w:t>
            </w:r>
          </w:p>
        </w:tc>
      </w:tr>
    </w:tbl>
    <w:p w:rsidR="0085457D" w:rsidRDefault="00994675">
      <w:pPr>
        <w:spacing w:before="225" w:after="225" w:line="240" w:lineRule="auto"/>
        <w:jc w:val="both"/>
      </w:pPr>
      <w:r>
        <w:rPr>
          <w:rFonts w:ascii="Arial" w:hAnsi="Arial" w:cs="Arial"/>
          <w:color w:val="000000"/>
          <w:sz w:val="18"/>
          <w:szCs w:val="18"/>
        </w:rPr>
        <w:t> </w:t>
      </w:r>
    </w:p>
    <w:p w:rsidR="0085457D" w:rsidRDefault="00994675">
      <w:pPr>
        <w:spacing w:before="225" w:after="225" w:line="240" w:lineRule="auto"/>
        <w:jc w:val="both"/>
      </w:pPr>
      <w:r>
        <w:rPr>
          <w:rFonts w:ascii="Arial" w:hAnsi="Arial" w:cs="Arial"/>
          <w:color w:val="000000"/>
          <w:sz w:val="18"/>
          <w:szCs w:val="18"/>
        </w:rPr>
        <w:t> </w:t>
      </w:r>
    </w:p>
    <w:p w:rsidR="0085457D" w:rsidRDefault="00994675">
      <w:pPr>
        <w:spacing w:before="225" w:after="225" w:line="240" w:lineRule="auto"/>
        <w:jc w:val="both"/>
      </w:pPr>
      <w:r>
        <w:rPr>
          <w:rFonts w:ascii="Arial" w:hAnsi="Arial" w:cs="Arial"/>
          <w:color w:val="000000"/>
          <w:sz w:val="18"/>
          <w:szCs w:val="18"/>
        </w:rPr>
        <w:t> </w:t>
      </w:r>
    </w:p>
    <w:p w:rsidR="0085457D" w:rsidRDefault="00994675">
      <w:pPr>
        <w:spacing w:before="225" w:after="225" w:line="240" w:lineRule="auto"/>
        <w:jc w:val="both"/>
      </w:pPr>
      <w:r>
        <w:rPr>
          <w:rFonts w:ascii="Arial" w:hAnsi="Arial" w:cs="Arial"/>
          <w:b/>
          <w:bCs/>
          <w:i/>
          <w:iCs/>
          <w:color w:val="000000"/>
          <w:sz w:val="18"/>
          <w:szCs w:val="18"/>
          <w:u w:val="single"/>
        </w:rPr>
        <w:t>Opomba:</w:t>
      </w:r>
    </w:p>
    <w:p w:rsidR="0085457D" w:rsidRDefault="00994675">
      <w:pPr>
        <w:spacing w:before="225" w:after="225" w:line="240" w:lineRule="auto"/>
        <w:jc w:val="both"/>
      </w:pPr>
      <w:r>
        <w:rPr>
          <w:rFonts w:ascii="Arial" w:hAnsi="Arial" w:cs="Arial"/>
          <w:i/>
          <w:iCs/>
          <w:color w:val="000000"/>
          <w:sz w:val="18"/>
          <w:szCs w:val="18"/>
        </w:rPr>
        <w:t>V primeru večjega števila podizvajalcev se obrazec fotokopira.</w:t>
      </w:r>
    </w:p>
    <w:p w:rsidR="0085457D" w:rsidRDefault="0085457D">
      <w:pPr>
        <w:sectPr w:rsidR="0085457D" w:rsidSect="00C87F2F">
          <w:footerReference w:type="default" r:id="rId14"/>
          <w:pgSz w:w="11906" w:h="16838"/>
          <w:pgMar w:top="1418" w:right="1418" w:bottom="1418" w:left="1418" w:header="567" w:footer="596" w:gutter="0"/>
          <w:cols w:space="708"/>
          <w:docGrid w:linePitch="360"/>
        </w:sectPr>
      </w:pPr>
    </w:p>
    <w:p w:rsidR="00C87F2F" w:rsidRPr="00590863" w:rsidRDefault="00994675" w:rsidP="00C87F2F">
      <w:pPr>
        <w:spacing w:after="0"/>
        <w:jc w:val="right"/>
        <w:rPr>
          <w:rFonts w:ascii="Arial" w:hAnsi="Arial" w:cs="Arial"/>
          <w:sz w:val="18"/>
          <w:szCs w:val="18"/>
        </w:rPr>
      </w:pPr>
      <w:r w:rsidRPr="00590863">
        <w:rPr>
          <w:rFonts w:ascii="Arial" w:hAnsi="Arial" w:cs="Arial"/>
          <w:sz w:val="18"/>
          <w:szCs w:val="18"/>
        </w:rPr>
        <w:lastRenderedPageBreak/>
        <w:t>Obrazec št: 7</w:t>
      </w:r>
    </w:p>
    <w:p w:rsidR="00C87F2F" w:rsidRPr="00252358" w:rsidRDefault="00C87F2F" w:rsidP="00C87F2F"/>
    <w:p w:rsidR="00C87F2F" w:rsidRDefault="00994675" w:rsidP="00C87F2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C87F2F" w:rsidRDefault="00C87F2F" w:rsidP="00C87F2F">
      <w:pPr>
        <w:spacing w:after="120"/>
        <w:rPr>
          <w:rFonts w:ascii="Arial" w:hAnsi="Arial" w:cs="Arial"/>
        </w:rPr>
      </w:pPr>
    </w:p>
    <w:p w:rsidR="0085457D" w:rsidRDefault="00994675">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Nakup in dobava posipnih materialov za potrebe KPL d.o.o. za leto 2019 /2020</w:t>
      </w:r>
      <w:r>
        <w:rPr>
          <w:rFonts w:ascii="Arial" w:hAnsi="Arial" w:cs="Arial"/>
          <w:color w:val="000000"/>
          <w:sz w:val="18"/>
          <w:szCs w:val="18"/>
        </w:rPr>
        <w:t>«,</w:t>
      </w:r>
    </w:p>
    <w:p w:rsidR="0085457D" w:rsidRDefault="00994675">
      <w:pPr>
        <w:spacing w:before="225" w:after="225" w:line="240" w:lineRule="auto"/>
        <w:jc w:val="both"/>
      </w:pPr>
      <w:r>
        <w:rPr>
          <w:rFonts w:ascii="Arial" w:hAnsi="Arial" w:cs="Arial"/>
          <w:color w:val="000000"/>
          <w:sz w:val="18"/>
          <w:szCs w:val="18"/>
        </w:rPr>
        <w:t>izjavljamo, da (ustrezno označi in izpolni):</w:t>
      </w:r>
    </w:p>
    <w:p w:rsidR="0085457D" w:rsidRDefault="00994675">
      <w:pPr>
        <w:spacing w:before="225" w:after="225" w:line="240" w:lineRule="auto"/>
        <w:jc w:val="both"/>
      </w:pPr>
      <w:r>
        <w:rPr>
          <w:rFonts w:ascii="Arial" w:hAnsi="Arial" w:cs="Arial"/>
          <w:b/>
          <w:bCs/>
          <w:color w:val="000000"/>
          <w:sz w:val="18"/>
          <w:szCs w:val="18"/>
        </w:rPr>
        <w:t>[   ] ne nastopamo s podizvajalci</w:t>
      </w:r>
    </w:p>
    <w:p w:rsidR="0085457D" w:rsidRDefault="00994675">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85457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5457D" w:rsidRDefault="00994675">
            <w:r>
              <w:rPr>
                <w:rFonts w:ascii="Arial" w:hAnsi="Arial" w:cs="Arial"/>
                <w:color w:val="000000"/>
                <w:position w:val="-2"/>
                <w:sz w:val="18"/>
                <w:szCs w:val="18"/>
              </w:rPr>
              <w:t> </w:t>
            </w:r>
          </w:p>
        </w:tc>
      </w:tr>
      <w:tr w:rsidR="0085457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5457D" w:rsidRDefault="00994675">
            <w:pPr>
              <w:spacing w:before="135" w:after="135"/>
              <w:jc w:val="both"/>
              <w:textAlignment w:val="center"/>
            </w:pPr>
            <w:r>
              <w:rPr>
                <w:rFonts w:ascii="Arial" w:hAnsi="Arial" w:cs="Arial"/>
                <w:color w:val="000000"/>
                <w:position w:val="-2"/>
                <w:sz w:val="18"/>
                <w:szCs w:val="18"/>
              </w:rPr>
              <w:t>Opis del, ki jih bo izvedel podizvajalec:</w:t>
            </w:r>
          </w:p>
          <w:p w:rsidR="0085457D" w:rsidRDefault="00994675">
            <w:pPr>
              <w:spacing w:before="135" w:after="135"/>
              <w:jc w:val="both"/>
              <w:textAlignment w:val="center"/>
            </w:pPr>
            <w:r>
              <w:rPr>
                <w:rFonts w:ascii="Arial" w:hAnsi="Arial" w:cs="Arial"/>
                <w:color w:val="000000"/>
                <w:position w:val="-2"/>
                <w:sz w:val="18"/>
                <w:szCs w:val="18"/>
              </w:rPr>
              <w:t> </w:t>
            </w:r>
          </w:p>
          <w:p w:rsidR="0085457D" w:rsidRDefault="0099467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5457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5457D" w:rsidRDefault="00994675">
            <w:r>
              <w:rPr>
                <w:rFonts w:ascii="Arial" w:hAnsi="Arial" w:cs="Arial"/>
                <w:color w:val="000000"/>
                <w:position w:val="-2"/>
                <w:sz w:val="18"/>
                <w:szCs w:val="18"/>
              </w:rPr>
              <w:t> </w:t>
            </w:r>
          </w:p>
        </w:tc>
      </w:tr>
      <w:tr w:rsidR="0085457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5457D" w:rsidRDefault="00994675">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5457D" w:rsidRDefault="00994675">
            <w:pPr>
              <w:spacing w:before="135" w:after="135"/>
              <w:jc w:val="both"/>
              <w:textAlignment w:val="center"/>
            </w:pPr>
            <w:r>
              <w:rPr>
                <w:rFonts w:ascii="Arial" w:hAnsi="Arial" w:cs="Arial"/>
                <w:color w:val="000000"/>
                <w:position w:val="-2"/>
                <w:sz w:val="18"/>
                <w:szCs w:val="18"/>
              </w:rPr>
              <w:t>Opis del, ki jih bo izvedel podizvajalec:</w:t>
            </w:r>
          </w:p>
          <w:p w:rsidR="0085457D" w:rsidRDefault="00994675">
            <w:pPr>
              <w:spacing w:before="135" w:after="135"/>
              <w:jc w:val="both"/>
              <w:textAlignment w:val="center"/>
            </w:pPr>
            <w:r>
              <w:rPr>
                <w:rFonts w:ascii="Arial" w:hAnsi="Arial" w:cs="Arial"/>
                <w:color w:val="000000"/>
                <w:position w:val="-2"/>
                <w:sz w:val="18"/>
                <w:szCs w:val="18"/>
              </w:rPr>
              <w:t> </w:t>
            </w:r>
          </w:p>
          <w:p w:rsidR="0085457D" w:rsidRDefault="00994675">
            <w:pPr>
              <w:spacing w:before="135" w:after="135"/>
              <w:jc w:val="both"/>
              <w:textAlignment w:val="center"/>
            </w:pPr>
            <w:r>
              <w:rPr>
                <w:rFonts w:ascii="Arial" w:hAnsi="Arial" w:cs="Arial"/>
                <w:color w:val="000000"/>
                <w:position w:val="-2"/>
                <w:sz w:val="18"/>
                <w:szCs w:val="18"/>
              </w:rPr>
              <w:t>% končne ponudbe vrednosti, ki jo bo izvedel podizvajalec: ____</w:t>
            </w:r>
          </w:p>
          <w:p w:rsidR="0085457D" w:rsidRDefault="00994675">
            <w:pPr>
              <w:spacing w:before="135" w:after="135"/>
              <w:jc w:val="both"/>
              <w:textAlignment w:val="center"/>
            </w:pPr>
            <w:r>
              <w:rPr>
                <w:rFonts w:ascii="Arial" w:hAnsi="Arial" w:cs="Arial"/>
                <w:color w:val="000000"/>
                <w:position w:val="-2"/>
                <w:sz w:val="18"/>
                <w:szCs w:val="18"/>
              </w:rPr>
              <w:t> </w:t>
            </w:r>
          </w:p>
        </w:tc>
      </w:tr>
    </w:tbl>
    <w:p w:rsidR="0085457D" w:rsidRDefault="00994675">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85457D" w:rsidRDefault="00994675">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5457D">
        <w:tc>
          <w:tcPr>
            <w:tcW w:w="4080" w:type="dxa"/>
            <w:tcMar>
              <w:top w:w="135" w:type="dxa"/>
              <w:bottom w:w="135" w:type="dxa"/>
            </w:tcMar>
            <w:vAlign w:val="center"/>
          </w:tcPr>
          <w:p w:rsidR="0085457D" w:rsidRDefault="00994675">
            <w:r>
              <w:rPr>
                <w:rFonts w:ascii="Arial" w:hAnsi="Arial" w:cs="Arial"/>
                <w:color w:val="000000"/>
                <w:position w:val="-2"/>
                <w:sz w:val="18"/>
                <w:szCs w:val="18"/>
              </w:rPr>
              <w:t>Kraj in datum:</w:t>
            </w:r>
          </w:p>
        </w:tc>
        <w:tc>
          <w:tcPr>
            <w:tcW w:w="0" w:type="auto"/>
            <w:tcMar>
              <w:top w:w="135" w:type="dxa"/>
              <w:bottom w:w="135" w:type="dxa"/>
            </w:tcMar>
            <w:vAlign w:val="center"/>
          </w:tcPr>
          <w:p w:rsidR="0085457D" w:rsidRDefault="00994675">
            <w:r>
              <w:rPr>
                <w:rFonts w:ascii="Arial" w:hAnsi="Arial" w:cs="Arial"/>
                <w:color w:val="000000"/>
                <w:position w:val="-2"/>
                <w:sz w:val="18"/>
                <w:szCs w:val="18"/>
              </w:rPr>
              <w:t>Ime in priimek: _____________________</w:t>
            </w:r>
          </w:p>
        </w:tc>
      </w:tr>
      <w:tr w:rsidR="0085457D">
        <w:tc>
          <w:tcPr>
            <w:tcW w:w="4080" w:type="dxa"/>
            <w:tcMar>
              <w:top w:w="135" w:type="dxa"/>
              <w:bottom w:w="135" w:type="dxa"/>
            </w:tcMar>
            <w:vAlign w:val="center"/>
          </w:tcPr>
          <w:p w:rsidR="0085457D" w:rsidRDefault="00994675">
            <w:r>
              <w:rPr>
                <w:rFonts w:ascii="Arial" w:hAnsi="Arial" w:cs="Arial"/>
                <w:color w:val="000000"/>
                <w:position w:val="-2"/>
                <w:sz w:val="18"/>
                <w:szCs w:val="18"/>
              </w:rPr>
              <w:t> </w:t>
            </w:r>
          </w:p>
        </w:tc>
        <w:tc>
          <w:tcPr>
            <w:tcW w:w="0" w:type="auto"/>
            <w:tcMar>
              <w:top w:w="135" w:type="dxa"/>
              <w:bottom w:w="135" w:type="dxa"/>
            </w:tcMar>
            <w:vAlign w:val="center"/>
          </w:tcPr>
          <w:p w:rsidR="0085457D" w:rsidRDefault="0085457D"/>
          <w:p w:rsidR="0085457D" w:rsidRDefault="00994675">
            <w:pPr>
              <w:jc w:val="center"/>
            </w:pPr>
            <w:r>
              <w:rPr>
                <w:rFonts w:ascii="Arial" w:hAnsi="Arial" w:cs="Arial"/>
                <w:color w:val="A9A9A9"/>
                <w:position w:val="-2"/>
                <w:sz w:val="18"/>
                <w:szCs w:val="18"/>
              </w:rPr>
              <w:t>(žig in podpis)</w:t>
            </w:r>
          </w:p>
        </w:tc>
      </w:tr>
    </w:tbl>
    <w:p w:rsidR="0085457D" w:rsidRDefault="00994675">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85457D" w:rsidRDefault="0085457D">
      <w:pPr>
        <w:sectPr w:rsidR="0085457D" w:rsidSect="00C87F2F">
          <w:footerReference w:type="default" r:id="rId15"/>
          <w:pgSz w:w="11906" w:h="16838"/>
          <w:pgMar w:top="1418" w:right="1418" w:bottom="1418" w:left="1418" w:header="567" w:footer="596" w:gutter="0"/>
          <w:cols w:space="708"/>
          <w:docGrid w:linePitch="360"/>
        </w:sectPr>
      </w:pPr>
    </w:p>
    <w:p w:rsidR="00C87F2F" w:rsidRPr="00590863" w:rsidRDefault="00994675" w:rsidP="00C87F2F">
      <w:pPr>
        <w:spacing w:after="0"/>
        <w:jc w:val="right"/>
        <w:rPr>
          <w:rFonts w:ascii="Arial" w:hAnsi="Arial" w:cs="Arial"/>
          <w:sz w:val="18"/>
          <w:szCs w:val="18"/>
        </w:rPr>
      </w:pPr>
      <w:r w:rsidRPr="00590863">
        <w:rPr>
          <w:rFonts w:ascii="Arial" w:hAnsi="Arial" w:cs="Arial"/>
          <w:sz w:val="18"/>
          <w:szCs w:val="18"/>
        </w:rPr>
        <w:lastRenderedPageBreak/>
        <w:t>Obrazec št: 8</w:t>
      </w:r>
    </w:p>
    <w:p w:rsidR="00C87F2F" w:rsidRPr="00252358" w:rsidRDefault="00C87F2F" w:rsidP="00C87F2F"/>
    <w:p w:rsidR="00C87F2F" w:rsidRDefault="00994675" w:rsidP="00C87F2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C87F2F" w:rsidRDefault="00C87F2F" w:rsidP="00C87F2F">
      <w:pPr>
        <w:spacing w:after="120"/>
        <w:rPr>
          <w:rFonts w:ascii="Arial" w:hAnsi="Arial" w:cs="Arial"/>
        </w:rPr>
      </w:pPr>
    </w:p>
    <w:p w:rsidR="0085457D" w:rsidRDefault="0099467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85457D" w:rsidRDefault="0099467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5457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b/>
                <w:bCs/>
                <w:color w:val="000000"/>
                <w:position w:val="-2"/>
                <w:sz w:val="18"/>
                <w:szCs w:val="18"/>
              </w:rPr>
              <w:t>Ime in priimek</w:t>
            </w:r>
          </w:p>
          <w:p w:rsidR="0085457D" w:rsidRDefault="00994675">
            <w:pPr>
              <w:spacing w:before="135" w:after="135"/>
              <w:jc w:val="both"/>
              <w:textAlignment w:val="center"/>
            </w:pPr>
            <w:r>
              <w:rPr>
                <w:rFonts w:ascii="Arial" w:hAnsi="Arial" w:cs="Arial"/>
                <w:b/>
                <w:bCs/>
                <w:color w:val="000000"/>
                <w:position w:val="-2"/>
                <w:sz w:val="18"/>
                <w:szCs w:val="18"/>
              </w:rPr>
              <w:t>ali</w:t>
            </w:r>
          </w:p>
          <w:p w:rsidR="0085457D" w:rsidRDefault="00994675">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b/>
                <w:bCs/>
                <w:color w:val="000000"/>
                <w:position w:val="-2"/>
                <w:sz w:val="18"/>
                <w:szCs w:val="18"/>
              </w:rPr>
              <w:t>Naslov prebivališča</w:t>
            </w:r>
          </w:p>
          <w:p w:rsidR="0085457D" w:rsidRDefault="00994675">
            <w:pPr>
              <w:spacing w:before="135" w:after="135"/>
              <w:jc w:val="both"/>
              <w:textAlignment w:val="center"/>
            </w:pPr>
            <w:r>
              <w:rPr>
                <w:rFonts w:ascii="Arial" w:hAnsi="Arial" w:cs="Arial"/>
                <w:b/>
                <w:bCs/>
                <w:color w:val="000000"/>
                <w:position w:val="-2"/>
                <w:sz w:val="18"/>
                <w:szCs w:val="18"/>
              </w:rPr>
              <w:t>ali</w:t>
            </w:r>
          </w:p>
          <w:p w:rsidR="0085457D" w:rsidRDefault="0099467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b/>
                <w:bCs/>
                <w:color w:val="000000"/>
                <w:position w:val="-2"/>
                <w:sz w:val="18"/>
                <w:szCs w:val="18"/>
              </w:rPr>
              <w:t>Delež lastništva</w:t>
            </w:r>
          </w:p>
          <w:p w:rsidR="0085457D" w:rsidRDefault="00994675">
            <w:pPr>
              <w:spacing w:before="135" w:after="135"/>
              <w:jc w:val="both"/>
              <w:textAlignment w:val="center"/>
            </w:pPr>
            <w:r>
              <w:rPr>
                <w:rFonts w:ascii="Arial" w:hAnsi="Arial" w:cs="Arial"/>
                <w:b/>
                <w:bCs/>
                <w:color w:val="000000"/>
                <w:position w:val="-2"/>
                <w:sz w:val="18"/>
                <w:szCs w:val="18"/>
              </w:rPr>
              <w:t>ali</w:t>
            </w:r>
          </w:p>
          <w:p w:rsidR="0085457D" w:rsidRDefault="00994675">
            <w:pPr>
              <w:spacing w:before="135" w:after="135"/>
              <w:jc w:val="both"/>
              <w:textAlignment w:val="center"/>
            </w:pPr>
            <w:r>
              <w:rPr>
                <w:rFonts w:ascii="Arial" w:hAnsi="Arial" w:cs="Arial"/>
                <w:b/>
                <w:bCs/>
                <w:color w:val="000000"/>
                <w:position w:val="-2"/>
                <w:sz w:val="18"/>
                <w:szCs w:val="18"/>
              </w:rPr>
              <w:t>Delež lastništva gospodarskega subjekta</w:t>
            </w:r>
          </w:p>
        </w:tc>
      </w:tr>
      <w:tr w:rsidR="0085457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r>
      <w:tr w:rsidR="0085457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r>
      <w:tr w:rsidR="0085457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r>
      <w:tr w:rsidR="0085457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r>
    </w:tbl>
    <w:p w:rsidR="0085457D" w:rsidRDefault="0099467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5457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b/>
                <w:bCs/>
                <w:color w:val="000000"/>
                <w:position w:val="-2"/>
                <w:sz w:val="18"/>
                <w:szCs w:val="18"/>
              </w:rPr>
              <w:t>Delež lastništva gospodarskega subjekta</w:t>
            </w:r>
          </w:p>
        </w:tc>
      </w:tr>
      <w:tr w:rsidR="0085457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r>
      <w:tr w:rsidR="0085457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r>
      <w:tr w:rsidR="0085457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r>
      <w:tr w:rsidR="0085457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5457D" w:rsidRDefault="00994675">
            <w:pPr>
              <w:spacing w:before="135" w:after="135"/>
              <w:jc w:val="both"/>
              <w:textAlignment w:val="center"/>
            </w:pPr>
            <w:r>
              <w:rPr>
                <w:rFonts w:ascii="Arial" w:hAnsi="Arial" w:cs="Arial"/>
                <w:color w:val="000000"/>
                <w:position w:val="-2"/>
                <w:sz w:val="18"/>
                <w:szCs w:val="18"/>
              </w:rPr>
              <w:t> </w:t>
            </w:r>
          </w:p>
        </w:tc>
      </w:tr>
    </w:tbl>
    <w:p w:rsidR="0085457D" w:rsidRDefault="0099467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5457D">
        <w:tc>
          <w:tcPr>
            <w:tcW w:w="4080" w:type="dxa"/>
            <w:tcMar>
              <w:top w:w="75" w:type="dxa"/>
              <w:bottom w:w="75" w:type="dxa"/>
            </w:tcMar>
            <w:vAlign w:val="center"/>
          </w:tcPr>
          <w:p w:rsidR="0085457D" w:rsidRDefault="00994675">
            <w:r>
              <w:rPr>
                <w:rFonts w:ascii="Arial" w:hAnsi="Arial" w:cs="Arial"/>
                <w:color w:val="000000"/>
                <w:position w:val="-2"/>
                <w:sz w:val="18"/>
                <w:szCs w:val="18"/>
              </w:rPr>
              <w:t>Kraj in datum:</w:t>
            </w:r>
          </w:p>
        </w:tc>
        <w:tc>
          <w:tcPr>
            <w:tcW w:w="0" w:type="auto"/>
            <w:tcMar>
              <w:top w:w="75" w:type="dxa"/>
              <w:bottom w:w="75" w:type="dxa"/>
            </w:tcMar>
            <w:vAlign w:val="center"/>
          </w:tcPr>
          <w:p w:rsidR="0085457D" w:rsidRDefault="00994675">
            <w:r>
              <w:rPr>
                <w:rFonts w:ascii="Arial" w:hAnsi="Arial" w:cs="Arial"/>
                <w:color w:val="000000"/>
                <w:position w:val="-2"/>
                <w:sz w:val="18"/>
                <w:szCs w:val="18"/>
              </w:rPr>
              <w:t>Ime in priimek: _____________________</w:t>
            </w:r>
          </w:p>
        </w:tc>
      </w:tr>
      <w:tr w:rsidR="0085457D">
        <w:tc>
          <w:tcPr>
            <w:tcW w:w="4080" w:type="dxa"/>
            <w:tcMar>
              <w:top w:w="75" w:type="dxa"/>
              <w:bottom w:w="75" w:type="dxa"/>
            </w:tcMar>
            <w:vAlign w:val="center"/>
          </w:tcPr>
          <w:p w:rsidR="0085457D" w:rsidRDefault="00994675">
            <w:r>
              <w:rPr>
                <w:rFonts w:ascii="Arial" w:hAnsi="Arial" w:cs="Arial"/>
                <w:color w:val="000000"/>
                <w:position w:val="-2"/>
                <w:sz w:val="18"/>
                <w:szCs w:val="18"/>
              </w:rPr>
              <w:t> </w:t>
            </w:r>
          </w:p>
        </w:tc>
        <w:tc>
          <w:tcPr>
            <w:tcW w:w="0" w:type="auto"/>
            <w:tcMar>
              <w:top w:w="75" w:type="dxa"/>
              <w:bottom w:w="75" w:type="dxa"/>
            </w:tcMar>
            <w:vAlign w:val="center"/>
          </w:tcPr>
          <w:p w:rsidR="0085457D" w:rsidRDefault="00994675">
            <w:pPr>
              <w:jc w:val="center"/>
            </w:pPr>
            <w:r>
              <w:rPr>
                <w:rFonts w:ascii="Arial" w:hAnsi="Arial" w:cs="Arial"/>
                <w:color w:val="000000"/>
                <w:position w:val="-2"/>
                <w:sz w:val="18"/>
                <w:szCs w:val="18"/>
              </w:rPr>
              <w:t>(žig in podpis)</w:t>
            </w:r>
          </w:p>
        </w:tc>
      </w:tr>
    </w:tbl>
    <w:p w:rsidR="0085457D" w:rsidRDefault="00994675">
      <w:pPr>
        <w:spacing w:before="225" w:after="225" w:line="240" w:lineRule="auto"/>
        <w:jc w:val="both"/>
      </w:pPr>
      <w:r>
        <w:rPr>
          <w:rFonts w:ascii="Arial" w:hAnsi="Arial" w:cs="Arial"/>
          <w:color w:val="000000"/>
          <w:sz w:val="18"/>
          <w:szCs w:val="18"/>
        </w:rPr>
        <w:t> </w:t>
      </w:r>
    </w:p>
    <w:p w:rsidR="0085457D" w:rsidRDefault="00994675" w:rsidP="00103E8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103E82" w:rsidRPr="00590863" w:rsidRDefault="00103E82" w:rsidP="00103E82">
      <w:pPr>
        <w:spacing w:after="0"/>
        <w:jc w:val="right"/>
        <w:rPr>
          <w:rFonts w:ascii="Arial" w:hAnsi="Arial" w:cs="Arial"/>
          <w:sz w:val="18"/>
          <w:szCs w:val="18"/>
        </w:rPr>
      </w:pPr>
      <w:r>
        <w:rPr>
          <w:rFonts w:ascii="Arial" w:hAnsi="Arial" w:cs="Arial"/>
          <w:sz w:val="18"/>
          <w:szCs w:val="18"/>
        </w:rPr>
        <w:lastRenderedPageBreak/>
        <w:t>Obrazec št: 9</w:t>
      </w:r>
    </w:p>
    <w:p w:rsidR="00103E82" w:rsidRPr="00252358" w:rsidRDefault="00103E82" w:rsidP="00103E82"/>
    <w:p w:rsidR="00103E82" w:rsidRDefault="00103E82" w:rsidP="00103E8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odgovornih oseb ponudnika</w:t>
      </w:r>
    </w:p>
    <w:p w:rsidR="00103E82" w:rsidRDefault="00103E82" w:rsidP="00103E82">
      <w:pPr>
        <w:spacing w:after="120"/>
        <w:rPr>
          <w:rFonts w:ascii="Arial" w:hAnsi="Arial" w:cs="Arial"/>
        </w:rPr>
      </w:pPr>
    </w:p>
    <w:p w:rsidR="00103E82" w:rsidRDefault="00103E82" w:rsidP="00103E82">
      <w:pPr>
        <w:spacing w:before="225" w:after="225" w:line="240" w:lineRule="auto"/>
        <w:jc w:val="both"/>
      </w:pPr>
      <w:r>
        <w:rPr>
          <w:rFonts w:ascii="Arial" w:hAnsi="Arial" w:cs="Arial"/>
          <w:color w:val="000000"/>
          <w:sz w:val="18"/>
          <w:szCs w:val="18"/>
        </w:rPr>
        <w:t>Izjavljamo, da bomo izvajanje javnega naročila izvajali z naslednjimi odgovornimi kadri, ki bodo naročniku dosegljivi za naročila blaga v in izven obsega delovnega časa (tudi ob nedeljah in praznikih). </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1921"/>
        <w:gridCol w:w="1866"/>
        <w:gridCol w:w="2235"/>
        <w:gridCol w:w="1884"/>
      </w:tblGrid>
      <w:tr w:rsidR="00103E82" w:rsidTr="005A3EF0">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b/>
                <w:bCs/>
                <w:color w:val="000000"/>
                <w:position w:val="-2"/>
                <w:sz w:val="18"/>
                <w:szCs w:val="18"/>
              </w:rPr>
              <w:t>Zap.št.</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b/>
                <w:bCs/>
                <w:color w:val="000000"/>
                <w:position w:val="-2"/>
                <w:sz w:val="18"/>
                <w:szCs w:val="18"/>
              </w:rPr>
              <w:t>Ime in priimek</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b/>
                <w:bCs/>
                <w:color w:val="000000"/>
                <w:position w:val="-2"/>
                <w:sz w:val="18"/>
                <w:szCs w:val="18"/>
              </w:rPr>
              <w:t>Zaposlen pri</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b/>
                <w:bCs/>
                <w:color w:val="000000"/>
                <w:position w:val="-2"/>
                <w:sz w:val="18"/>
                <w:szCs w:val="18"/>
              </w:rPr>
              <w:t>Izobrazba</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b/>
                <w:bCs/>
                <w:color w:val="000000"/>
                <w:position w:val="-2"/>
                <w:sz w:val="18"/>
                <w:szCs w:val="18"/>
              </w:rPr>
              <w:t>Število let delovnih izkušenj</w:t>
            </w:r>
          </w:p>
        </w:tc>
      </w:tr>
      <w:tr w:rsidR="00103E82" w:rsidTr="005A3EF0">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3"/>
                <w:sz w:val="16"/>
                <w:szCs w:val="16"/>
                <w:vertAlign w:val="subscript"/>
              </w:rPr>
              <w:t>1.</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 </w:t>
            </w:r>
          </w:p>
        </w:tc>
      </w:tr>
      <w:tr w:rsidR="00103E82" w:rsidTr="005A3EF0">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3"/>
                <w:sz w:val="16"/>
                <w:szCs w:val="16"/>
                <w:vertAlign w:val="subscript"/>
              </w:rPr>
              <w:t>2.</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 </w:t>
            </w:r>
          </w:p>
        </w:tc>
      </w:tr>
      <w:tr w:rsidR="00103E82" w:rsidTr="005A3EF0">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3"/>
                <w:sz w:val="16"/>
                <w:szCs w:val="16"/>
                <w:vertAlign w:val="subscript"/>
              </w:rPr>
              <w:t>3.</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 </w:t>
            </w:r>
          </w:p>
        </w:tc>
      </w:tr>
      <w:tr w:rsidR="00103E82" w:rsidTr="005A3EF0">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4.</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 </w:t>
            </w:r>
          </w:p>
        </w:tc>
      </w:tr>
      <w:tr w:rsidR="00103E82" w:rsidTr="005A3EF0">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5.</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 </w:t>
            </w:r>
          </w:p>
        </w:tc>
      </w:tr>
      <w:tr w:rsidR="00103E82" w:rsidTr="005A3EF0">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6.</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 </w:t>
            </w:r>
          </w:p>
        </w:tc>
      </w:tr>
      <w:tr w:rsidR="00103E82" w:rsidTr="005A3EF0">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7.</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 </w:t>
            </w:r>
          </w:p>
        </w:tc>
      </w:tr>
      <w:tr w:rsidR="00103E82" w:rsidTr="005A3EF0">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8.</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 </w:t>
            </w:r>
          </w:p>
        </w:tc>
      </w:tr>
      <w:tr w:rsidR="00103E82" w:rsidTr="005A3EF0">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9.</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 </w:t>
            </w:r>
          </w:p>
        </w:tc>
      </w:tr>
      <w:tr w:rsidR="00103E82" w:rsidTr="005A3EF0">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10.</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 </w:t>
            </w:r>
          </w:p>
        </w:tc>
      </w:tr>
    </w:tbl>
    <w:p w:rsidR="00103E82" w:rsidRDefault="00103E82" w:rsidP="00103E82"/>
    <w:tbl>
      <w:tblPr>
        <w:tblStyle w:val="NormalTablePHPDOCX"/>
        <w:tblW w:w="0" w:type="auto"/>
        <w:tblInd w:w="108" w:type="dxa"/>
        <w:tblLook w:val="04A0" w:firstRow="1" w:lastRow="0" w:firstColumn="1" w:lastColumn="0" w:noHBand="0" w:noVBand="1"/>
      </w:tblPr>
      <w:tblGrid>
        <w:gridCol w:w="267"/>
      </w:tblGrid>
      <w:tr w:rsidR="00103E82" w:rsidTr="005A3EF0">
        <w:tc>
          <w:tcPr>
            <w:tcW w:w="0" w:type="auto"/>
            <w:tcMar>
              <w:top w:w="0" w:type="auto"/>
              <w:bottom w:w="0" w:type="auto"/>
            </w:tcMar>
          </w:tcPr>
          <w:p w:rsidR="00103E82" w:rsidRDefault="00103E82" w:rsidP="005A3EF0">
            <w:r>
              <w:rPr>
                <w:rFonts w:ascii="Arial" w:hAnsi="Arial" w:cs="Arial"/>
                <w:color w:val="000000"/>
                <w:sz w:val="18"/>
                <w:szCs w:val="18"/>
              </w:rPr>
              <w:t> </w:t>
            </w:r>
          </w:p>
        </w:tc>
      </w:tr>
    </w:tbl>
    <w:p w:rsidR="00103E82" w:rsidRDefault="00103E82" w:rsidP="00103E8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3E82" w:rsidTr="005A3EF0">
        <w:tc>
          <w:tcPr>
            <w:tcW w:w="4080" w:type="dxa"/>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Ime in priimek: _____________________</w:t>
            </w:r>
          </w:p>
        </w:tc>
      </w:tr>
      <w:tr w:rsidR="00103E82" w:rsidTr="005A3EF0">
        <w:tc>
          <w:tcPr>
            <w:tcW w:w="4080" w:type="dxa"/>
            <w:tcMar>
              <w:top w:w="0" w:type="auto"/>
              <w:bottom w:w="0" w:type="auto"/>
            </w:tcMar>
            <w:vAlign w:val="center"/>
          </w:tcPr>
          <w:p w:rsidR="00103E82" w:rsidRDefault="00103E82" w:rsidP="005A3EF0">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103E82" w:rsidRDefault="00103E82" w:rsidP="005A3EF0">
            <w:pPr>
              <w:spacing w:before="135" w:after="135"/>
              <w:jc w:val="center"/>
              <w:textAlignment w:val="center"/>
            </w:pPr>
            <w:r>
              <w:rPr>
                <w:rFonts w:ascii="Arial" w:hAnsi="Arial" w:cs="Arial"/>
                <w:color w:val="000000"/>
                <w:position w:val="-2"/>
                <w:sz w:val="18"/>
                <w:szCs w:val="18"/>
              </w:rPr>
              <w:t>(žig in podpis)</w:t>
            </w:r>
          </w:p>
        </w:tc>
      </w:tr>
    </w:tbl>
    <w:p w:rsidR="00103E82" w:rsidRDefault="00103E82" w:rsidP="00103E82">
      <w:pPr>
        <w:spacing w:after="0"/>
      </w:pPr>
    </w:p>
    <w:p w:rsidR="00103E82" w:rsidRDefault="00103E82">
      <w:pPr>
        <w:sectPr w:rsidR="00103E82" w:rsidSect="00C87F2F">
          <w:footerReference w:type="default" r:id="rId16"/>
          <w:pgSz w:w="11906" w:h="16838"/>
          <w:pgMar w:top="1418" w:right="1418" w:bottom="1418" w:left="1418" w:header="567" w:footer="596" w:gutter="0"/>
          <w:cols w:space="708"/>
          <w:docGrid w:linePitch="360"/>
        </w:sectPr>
      </w:pPr>
    </w:p>
    <w:p w:rsidR="00C87F2F" w:rsidRPr="00116091" w:rsidRDefault="00994675" w:rsidP="00C87F2F">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C87F2F" w:rsidRDefault="00C87F2F" w:rsidP="00C87F2F">
      <w:pPr>
        <w:rPr>
          <w:rFonts w:ascii="Arial" w:hAnsi="Arial" w:cs="Arial"/>
        </w:rPr>
      </w:pPr>
    </w:p>
    <w:p w:rsidR="00103E82" w:rsidRDefault="00103E82">
      <w:pPr>
        <w:spacing w:before="225" w:after="225" w:line="240" w:lineRule="auto"/>
        <w:jc w:val="center"/>
        <w:rPr>
          <w:rFonts w:ascii="Arial" w:hAnsi="Arial" w:cs="Arial"/>
          <w:b/>
          <w:bCs/>
          <w:color w:val="000000"/>
          <w:sz w:val="27"/>
          <w:szCs w:val="27"/>
        </w:rPr>
      </w:pPr>
      <w:r w:rsidRPr="00103E82">
        <w:rPr>
          <w:rFonts w:ascii="Arial" w:hAnsi="Arial" w:cs="Arial"/>
          <w:b/>
          <w:bCs/>
          <w:color w:val="000000"/>
          <w:sz w:val="27"/>
          <w:szCs w:val="27"/>
        </w:rPr>
        <w:t xml:space="preserve">Pogodba o sukcesivni dobavi posipnih materialov za potrebe KPL d.o.o </w:t>
      </w:r>
    </w:p>
    <w:p w:rsidR="0085457D" w:rsidRDefault="00994675">
      <w:pPr>
        <w:spacing w:before="225" w:after="225" w:line="240" w:lineRule="auto"/>
        <w:jc w:val="center"/>
      </w:pPr>
      <w:r>
        <w:rPr>
          <w:rFonts w:ascii="Arial" w:hAnsi="Arial" w:cs="Arial"/>
          <w:color w:val="000000"/>
          <w:sz w:val="18"/>
          <w:szCs w:val="18"/>
        </w:rPr>
        <w:t>sklenjena med</w:t>
      </w:r>
    </w:p>
    <w:p w:rsidR="0085457D" w:rsidRDefault="00994675">
      <w:pPr>
        <w:spacing w:after="0" w:line="240" w:lineRule="auto"/>
      </w:pPr>
      <w:r>
        <w:rPr>
          <w:rFonts w:ascii="Arial" w:hAnsi="Arial" w:cs="Arial"/>
          <w:b/>
          <w:bCs/>
          <w:color w:val="000000"/>
          <w:sz w:val="18"/>
          <w:szCs w:val="18"/>
        </w:rPr>
        <w:t>NAROČNIKOM: KPL d.o.o., Tbilisijska ulica 61, 1000 Ljubljana,</w:t>
      </w:r>
      <w:r>
        <w:rPr>
          <w:rFonts w:ascii="Arial" w:hAnsi="Arial" w:cs="Arial"/>
          <w:color w:val="000000"/>
          <w:sz w:val="18"/>
          <w:szCs w:val="18"/>
        </w:rPr>
        <w:br/>
        <w:t>ki ga zastopa Marko Miletić</w:t>
      </w:r>
      <w:r w:rsidR="00D24FAD">
        <w:rPr>
          <w:rFonts w:ascii="Arial" w:hAnsi="Arial" w:cs="Arial"/>
          <w:color w:val="000000"/>
          <w:sz w:val="18"/>
          <w:szCs w:val="18"/>
        </w:rPr>
        <w:t>, direktor</w:t>
      </w:r>
      <w:r>
        <w:br/>
      </w:r>
    </w:p>
    <w:tbl>
      <w:tblPr>
        <w:tblStyle w:val="NormalTablePHPDOCX"/>
        <w:tblW w:w="3500" w:type="pct"/>
        <w:tblInd w:w="108" w:type="dxa"/>
        <w:tblLook w:val="04A0" w:firstRow="1" w:lastRow="0" w:firstColumn="1" w:lastColumn="0" w:noHBand="0" w:noVBand="1"/>
      </w:tblPr>
      <w:tblGrid>
        <w:gridCol w:w="3300"/>
        <w:gridCol w:w="3049"/>
      </w:tblGrid>
      <w:tr w:rsidR="0085457D">
        <w:tc>
          <w:tcPr>
            <w:tcW w:w="3300" w:type="dxa"/>
            <w:tcMar>
              <w:top w:w="0" w:type="auto"/>
              <w:bottom w:w="0" w:type="auto"/>
            </w:tcMar>
            <w:vAlign w:val="center"/>
          </w:tcPr>
          <w:p w:rsidR="0085457D" w:rsidRDefault="00994675">
            <w:r>
              <w:rPr>
                <w:rFonts w:ascii="Arial" w:hAnsi="Arial" w:cs="Arial"/>
                <w:color w:val="000000"/>
                <w:position w:val="-2"/>
                <w:sz w:val="18"/>
                <w:szCs w:val="18"/>
              </w:rPr>
              <w:t>Matična številka:</w:t>
            </w:r>
          </w:p>
        </w:tc>
        <w:tc>
          <w:tcPr>
            <w:tcW w:w="0" w:type="auto"/>
            <w:tcMar>
              <w:top w:w="0" w:type="auto"/>
              <w:bottom w:w="0" w:type="auto"/>
            </w:tcMar>
            <w:vAlign w:val="center"/>
          </w:tcPr>
          <w:p w:rsidR="0085457D" w:rsidRDefault="00994675">
            <w:r>
              <w:rPr>
                <w:rFonts w:ascii="Arial" w:hAnsi="Arial" w:cs="Arial"/>
                <w:color w:val="000000"/>
                <w:position w:val="-2"/>
                <w:sz w:val="18"/>
                <w:szCs w:val="18"/>
              </w:rPr>
              <w:t>5015405000</w:t>
            </w:r>
          </w:p>
        </w:tc>
      </w:tr>
      <w:tr w:rsidR="0085457D">
        <w:tc>
          <w:tcPr>
            <w:tcW w:w="3300" w:type="dxa"/>
            <w:tcMar>
              <w:top w:w="0" w:type="auto"/>
              <w:bottom w:w="0" w:type="auto"/>
            </w:tcMar>
            <w:vAlign w:val="center"/>
          </w:tcPr>
          <w:p w:rsidR="0085457D" w:rsidRDefault="00994675">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85457D" w:rsidRDefault="00994675">
            <w:r>
              <w:rPr>
                <w:rFonts w:ascii="Arial" w:hAnsi="Arial" w:cs="Arial"/>
                <w:color w:val="000000"/>
                <w:position w:val="-2"/>
                <w:sz w:val="18"/>
                <w:szCs w:val="18"/>
              </w:rPr>
              <w:t>SI 30209889</w:t>
            </w:r>
          </w:p>
        </w:tc>
      </w:tr>
      <w:tr w:rsidR="0085457D">
        <w:tc>
          <w:tcPr>
            <w:tcW w:w="3300" w:type="dxa"/>
            <w:tcMar>
              <w:top w:w="0" w:type="auto"/>
              <w:bottom w:w="0" w:type="auto"/>
            </w:tcMar>
            <w:vAlign w:val="center"/>
          </w:tcPr>
          <w:p w:rsidR="0085457D" w:rsidRDefault="00994675">
            <w:r>
              <w:rPr>
                <w:rFonts w:ascii="Arial" w:hAnsi="Arial" w:cs="Arial"/>
                <w:color w:val="000000"/>
                <w:position w:val="-2"/>
                <w:sz w:val="18"/>
                <w:szCs w:val="18"/>
              </w:rPr>
              <w:t>Transakcijski račun (TRR):</w:t>
            </w:r>
          </w:p>
        </w:tc>
        <w:tc>
          <w:tcPr>
            <w:tcW w:w="0" w:type="auto"/>
            <w:tcMar>
              <w:top w:w="0" w:type="auto"/>
              <w:bottom w:w="0" w:type="auto"/>
            </w:tcMar>
            <w:vAlign w:val="center"/>
          </w:tcPr>
          <w:p w:rsidR="0085457D" w:rsidRDefault="00994675">
            <w:r>
              <w:rPr>
                <w:rFonts w:ascii="Arial" w:hAnsi="Arial" w:cs="Arial"/>
                <w:color w:val="000000"/>
                <w:position w:val="-2"/>
                <w:sz w:val="18"/>
                <w:szCs w:val="18"/>
              </w:rPr>
              <w:t>SI56 0510 0801 2704 470</w:t>
            </w:r>
          </w:p>
        </w:tc>
      </w:tr>
    </w:tbl>
    <w:p w:rsidR="0085457D" w:rsidRDefault="0085457D"/>
    <w:p w:rsidR="0085457D" w:rsidRDefault="00994675">
      <w:pPr>
        <w:spacing w:before="225" w:after="225" w:line="240" w:lineRule="auto"/>
        <w:jc w:val="center"/>
      </w:pPr>
      <w:r>
        <w:rPr>
          <w:rFonts w:ascii="Arial" w:hAnsi="Arial" w:cs="Arial"/>
          <w:color w:val="000000"/>
          <w:sz w:val="18"/>
          <w:szCs w:val="18"/>
        </w:rPr>
        <w:t>in</w:t>
      </w:r>
    </w:p>
    <w:p w:rsidR="0085457D" w:rsidRDefault="00D24FAD">
      <w:pPr>
        <w:spacing w:before="225" w:after="225" w:line="240" w:lineRule="auto"/>
        <w:jc w:val="both"/>
      </w:pPr>
      <w:r>
        <w:rPr>
          <w:rFonts w:ascii="Arial" w:hAnsi="Arial" w:cs="Arial"/>
          <w:b/>
          <w:bCs/>
          <w:color w:val="000000"/>
          <w:sz w:val="18"/>
          <w:szCs w:val="18"/>
        </w:rPr>
        <w:t>DOBAVITELJEM</w:t>
      </w:r>
      <w:r w:rsidR="00994675">
        <w:rPr>
          <w:rFonts w:ascii="Arial" w:hAnsi="Arial" w:cs="Arial"/>
          <w:b/>
          <w:bCs/>
          <w:color w:val="000000"/>
          <w:sz w:val="18"/>
          <w:szCs w:val="18"/>
        </w:rPr>
        <w:t>: </w:t>
      </w:r>
      <w:r w:rsidR="00994675">
        <w:rPr>
          <w:rFonts w:ascii="Arial" w:hAnsi="Arial" w:cs="Arial"/>
          <w:color w:val="000000"/>
          <w:sz w:val="18"/>
          <w:szCs w:val="18"/>
        </w:rPr>
        <w:t>___________________________________,</w:t>
      </w:r>
      <w:r w:rsidR="00994675">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5457D">
        <w:tc>
          <w:tcPr>
            <w:tcW w:w="3300" w:type="dxa"/>
            <w:tcMar>
              <w:top w:w="0" w:type="auto"/>
              <w:bottom w:w="0" w:type="auto"/>
            </w:tcMar>
            <w:vAlign w:val="center"/>
          </w:tcPr>
          <w:p w:rsidR="0085457D" w:rsidRDefault="0099467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85457D" w:rsidRDefault="00994675">
            <w:r>
              <w:rPr>
                <w:rFonts w:ascii="Arial" w:hAnsi="Arial" w:cs="Arial"/>
                <w:color w:val="000000"/>
                <w:position w:val="-2"/>
                <w:sz w:val="18"/>
                <w:szCs w:val="18"/>
              </w:rPr>
              <w:t> </w:t>
            </w:r>
          </w:p>
        </w:tc>
      </w:tr>
      <w:tr w:rsidR="0085457D">
        <w:tc>
          <w:tcPr>
            <w:tcW w:w="3300" w:type="dxa"/>
            <w:tcMar>
              <w:top w:w="0" w:type="auto"/>
              <w:bottom w:w="0" w:type="auto"/>
            </w:tcMar>
            <w:vAlign w:val="center"/>
          </w:tcPr>
          <w:p w:rsidR="0085457D" w:rsidRDefault="0099467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85457D" w:rsidRDefault="00994675">
            <w:r>
              <w:rPr>
                <w:rFonts w:ascii="Arial" w:hAnsi="Arial" w:cs="Arial"/>
                <w:color w:val="000000"/>
                <w:position w:val="-2"/>
                <w:sz w:val="18"/>
                <w:szCs w:val="18"/>
              </w:rPr>
              <w:t> </w:t>
            </w:r>
          </w:p>
        </w:tc>
      </w:tr>
      <w:tr w:rsidR="0085457D">
        <w:tc>
          <w:tcPr>
            <w:tcW w:w="3300" w:type="dxa"/>
            <w:tcMar>
              <w:top w:w="0" w:type="auto"/>
              <w:bottom w:w="0" w:type="auto"/>
            </w:tcMar>
            <w:vAlign w:val="center"/>
          </w:tcPr>
          <w:p w:rsidR="0085457D" w:rsidRDefault="0099467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85457D" w:rsidRDefault="00994675">
            <w:r>
              <w:rPr>
                <w:rFonts w:ascii="Arial" w:hAnsi="Arial" w:cs="Arial"/>
                <w:color w:val="000000"/>
                <w:position w:val="-2"/>
                <w:sz w:val="18"/>
                <w:szCs w:val="18"/>
              </w:rPr>
              <w:t> </w:t>
            </w:r>
          </w:p>
        </w:tc>
      </w:tr>
    </w:tbl>
    <w:p w:rsidR="0085457D" w:rsidRDefault="00994675">
      <w:pPr>
        <w:spacing w:before="225" w:after="225" w:line="240" w:lineRule="auto"/>
        <w:jc w:val="both"/>
      </w:pPr>
      <w:r>
        <w:rPr>
          <w:rFonts w:ascii="Arial" w:hAnsi="Arial" w:cs="Arial"/>
          <w:color w:val="000000"/>
          <w:sz w:val="18"/>
          <w:szCs w:val="18"/>
        </w:rPr>
        <w:t> </w:t>
      </w:r>
    </w:p>
    <w:p w:rsidR="0085457D" w:rsidRDefault="00994675">
      <w:pPr>
        <w:spacing w:before="225" w:after="225" w:line="240" w:lineRule="auto"/>
        <w:jc w:val="both"/>
      </w:pPr>
      <w:r>
        <w:rPr>
          <w:rFonts w:ascii="Arial" w:hAnsi="Arial" w:cs="Arial"/>
          <w:b/>
          <w:bCs/>
          <w:color w:val="000000"/>
          <w:sz w:val="18"/>
          <w:szCs w:val="18"/>
        </w:rPr>
        <w:t>I. UVODNE DOLOČBE</w:t>
      </w:r>
    </w:p>
    <w:p w:rsidR="0085457D" w:rsidRDefault="0099467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5457D">
        <w:tc>
          <w:tcPr>
            <w:tcW w:w="0" w:type="auto"/>
            <w:tcMar>
              <w:top w:w="0" w:type="auto"/>
              <w:bottom w:w="0" w:type="auto"/>
            </w:tcMar>
          </w:tcPr>
          <w:p w:rsidR="0085457D" w:rsidRDefault="00994675">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85457D">
              <w:tc>
                <w:tcPr>
                  <w:tcW w:w="0" w:type="auto"/>
                  <w:tcMar>
                    <w:top w:w="0" w:type="auto"/>
                    <w:bottom w:w="0" w:type="auto"/>
                  </w:tcMar>
                </w:tcPr>
                <w:p w:rsidR="0085457D" w:rsidRDefault="00994675" w:rsidP="00B72E41">
                  <w:pPr>
                    <w:numPr>
                      <w:ilvl w:val="0"/>
                      <w:numId w:val="2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85457D" w:rsidRDefault="00994675" w:rsidP="00B72E41">
                  <w:pPr>
                    <w:numPr>
                      <w:ilvl w:val="0"/>
                      <w:numId w:val="2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r w:rsidR="00D24FAD">
                    <w:rPr>
                      <w:rFonts w:ascii="Arial" w:hAnsi="Arial" w:cs="Arial"/>
                      <w:color w:val="000000"/>
                      <w:sz w:val="18"/>
                      <w:szCs w:val="18"/>
                    </w:rPr>
                    <w:t>, ki je bila objavljena na Portalu javnih naročil dne _____ pod številko objave _________,</w:t>
                  </w:r>
                </w:p>
              </w:tc>
            </w:tr>
          </w:tbl>
          <w:p w:rsidR="0085457D" w:rsidRDefault="00994675">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85457D" w:rsidRDefault="00994675">
      <w:pPr>
        <w:spacing w:before="225" w:after="225" w:line="240" w:lineRule="auto"/>
        <w:jc w:val="both"/>
      </w:pPr>
      <w:r>
        <w:rPr>
          <w:rFonts w:ascii="Arial" w:hAnsi="Arial" w:cs="Arial"/>
          <w:b/>
          <w:bCs/>
          <w:color w:val="000000"/>
          <w:sz w:val="18"/>
          <w:szCs w:val="18"/>
        </w:rPr>
        <w:t>II. PREDMET POGODBE</w:t>
      </w:r>
    </w:p>
    <w:p w:rsidR="0085457D" w:rsidRDefault="0099467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5457D">
        <w:tc>
          <w:tcPr>
            <w:tcW w:w="0" w:type="auto"/>
            <w:tcMar>
              <w:top w:w="0" w:type="auto"/>
              <w:bottom w:w="0" w:type="auto"/>
            </w:tcMar>
          </w:tcPr>
          <w:p w:rsidR="0085457D" w:rsidRDefault="00994675">
            <w:pPr>
              <w:spacing w:before="225" w:after="225"/>
              <w:jc w:val="both"/>
              <w:rPr>
                <w:rFonts w:ascii="Arial" w:hAnsi="Arial" w:cs="Arial"/>
                <w:color w:val="000000"/>
                <w:sz w:val="18"/>
                <w:szCs w:val="18"/>
              </w:rPr>
            </w:pPr>
            <w:r>
              <w:rPr>
                <w:rFonts w:ascii="Arial" w:hAnsi="Arial" w:cs="Arial"/>
                <w:color w:val="000000"/>
                <w:sz w:val="18"/>
                <w:szCs w:val="18"/>
              </w:rPr>
              <w:t xml:space="preserve">Predmet pogodbe je obveznost dobavitelja, da bo naročniku za pogodbeno dogovorjeno ceno in v rokih ter pod </w:t>
            </w:r>
            <w:r w:rsidRPr="00D24FAD">
              <w:rPr>
                <w:rFonts w:ascii="Arial" w:hAnsi="Arial" w:cs="Arial"/>
                <w:color w:val="000000"/>
                <w:sz w:val="18"/>
                <w:szCs w:val="18"/>
              </w:rPr>
              <w:t xml:space="preserve">pogoji določenimi s to pogodbo in ponudbo </w:t>
            </w:r>
            <w:r w:rsidR="00D24FAD" w:rsidRPr="00D24FAD">
              <w:rPr>
                <w:rFonts w:ascii="Arial" w:hAnsi="Arial" w:cs="Arial"/>
                <w:color w:val="000000"/>
                <w:sz w:val="18"/>
                <w:szCs w:val="18"/>
              </w:rPr>
              <w:t>dobavljal</w:t>
            </w:r>
            <w:r w:rsidRPr="00D24FAD">
              <w:rPr>
                <w:rFonts w:ascii="Arial" w:hAnsi="Arial" w:cs="Arial"/>
                <w:color w:val="000000"/>
                <w:sz w:val="18"/>
                <w:szCs w:val="18"/>
              </w:rPr>
              <w:t xml:space="preserve"> posipn</w:t>
            </w:r>
            <w:r w:rsidR="00D24FAD" w:rsidRPr="00D24FAD">
              <w:rPr>
                <w:rFonts w:ascii="Arial" w:hAnsi="Arial" w:cs="Arial"/>
                <w:color w:val="000000"/>
                <w:sz w:val="18"/>
                <w:szCs w:val="18"/>
              </w:rPr>
              <w:t>e</w:t>
            </w:r>
            <w:r w:rsidRPr="00D24FAD">
              <w:rPr>
                <w:rFonts w:ascii="Arial" w:hAnsi="Arial" w:cs="Arial"/>
                <w:color w:val="000000"/>
                <w:sz w:val="18"/>
                <w:szCs w:val="18"/>
              </w:rPr>
              <w:t xml:space="preserve"> material</w:t>
            </w:r>
            <w:r w:rsidR="00D24FAD" w:rsidRPr="00D24FAD">
              <w:rPr>
                <w:rFonts w:ascii="Arial" w:hAnsi="Arial" w:cs="Arial"/>
                <w:color w:val="000000"/>
                <w:sz w:val="18"/>
                <w:szCs w:val="18"/>
              </w:rPr>
              <w:t>e</w:t>
            </w:r>
            <w:r w:rsidRPr="00D24FAD">
              <w:rPr>
                <w:rFonts w:ascii="Arial" w:hAnsi="Arial" w:cs="Arial"/>
                <w:color w:val="000000"/>
                <w:sz w:val="18"/>
                <w:szCs w:val="18"/>
              </w:rPr>
              <w:t xml:space="preserve"> za potrebe KPL d.o.o. za leto 2019 /2020.</w:t>
            </w:r>
          </w:p>
          <w:p w:rsidR="00D24FAD" w:rsidRDefault="00D24FAD">
            <w:pPr>
              <w:spacing w:before="225" w:after="225"/>
              <w:jc w:val="both"/>
              <w:rPr>
                <w:rFonts w:ascii="Arial" w:hAnsi="Arial" w:cs="Arial"/>
                <w:sz w:val="18"/>
                <w:szCs w:val="18"/>
              </w:rPr>
            </w:pPr>
            <w:r w:rsidRPr="00D24FAD">
              <w:rPr>
                <w:rFonts w:ascii="Arial" w:hAnsi="Arial" w:cs="Arial"/>
                <w:sz w:val="18"/>
                <w:szCs w:val="18"/>
              </w:rPr>
              <w:t>Posipni materiali, ki jih bo naročal naročnik so sledeči:</w:t>
            </w:r>
          </w:p>
          <w:p w:rsidR="00D24FAD" w:rsidRDefault="00D24FAD" w:rsidP="00B72E41">
            <w:pPr>
              <w:numPr>
                <w:ilvl w:val="0"/>
                <w:numId w:val="33"/>
              </w:numPr>
              <w:jc w:val="both"/>
              <w:rPr>
                <w:rFonts w:ascii="Arial" w:hAnsi="Arial" w:cs="Arial"/>
                <w:color w:val="000000"/>
                <w:sz w:val="18"/>
                <w:szCs w:val="18"/>
              </w:rPr>
            </w:pPr>
            <w:r>
              <w:rPr>
                <w:rFonts w:ascii="Arial" w:hAnsi="Arial" w:cs="Arial"/>
                <w:color w:val="000000"/>
                <w:sz w:val="18"/>
                <w:szCs w:val="18"/>
              </w:rPr>
              <w:t>NATRIJEV KLORID – NaCl – raztreseno stanje, 0 – 4 mm</w:t>
            </w:r>
          </w:p>
          <w:p w:rsidR="00D24FAD" w:rsidRDefault="00D24FAD" w:rsidP="00B72E41">
            <w:pPr>
              <w:numPr>
                <w:ilvl w:val="0"/>
                <w:numId w:val="33"/>
              </w:numPr>
              <w:jc w:val="both"/>
              <w:rPr>
                <w:rFonts w:ascii="Arial" w:hAnsi="Arial" w:cs="Arial"/>
                <w:color w:val="000000"/>
                <w:sz w:val="18"/>
                <w:szCs w:val="18"/>
              </w:rPr>
            </w:pPr>
            <w:r>
              <w:rPr>
                <w:rFonts w:ascii="Arial" w:hAnsi="Arial" w:cs="Arial"/>
                <w:color w:val="000000"/>
                <w:sz w:val="18"/>
                <w:szCs w:val="18"/>
              </w:rPr>
              <w:t>KALCIJEV KLORID – Ca Cl2 – v vrečah po 25 kg, v suhem stanju 94-97% in</w:t>
            </w:r>
          </w:p>
          <w:p w:rsidR="00D24FAD" w:rsidRDefault="00D24FAD" w:rsidP="00B72E41">
            <w:pPr>
              <w:numPr>
                <w:ilvl w:val="0"/>
                <w:numId w:val="33"/>
              </w:numPr>
              <w:jc w:val="both"/>
              <w:rPr>
                <w:rFonts w:ascii="Arial" w:hAnsi="Arial" w:cs="Arial"/>
                <w:color w:val="000000"/>
                <w:sz w:val="18"/>
                <w:szCs w:val="18"/>
              </w:rPr>
            </w:pPr>
            <w:r w:rsidRPr="00D24FAD">
              <w:rPr>
                <w:rFonts w:ascii="Arial" w:hAnsi="Arial" w:cs="Arial"/>
                <w:color w:val="000000"/>
                <w:sz w:val="18"/>
                <w:szCs w:val="18"/>
              </w:rPr>
              <w:t>RAZTOPINO KALCIJEVEGA KLORIDA – 24%</w:t>
            </w:r>
            <w:r>
              <w:rPr>
                <w:rFonts w:ascii="Arial" w:hAnsi="Arial" w:cs="Arial"/>
                <w:color w:val="000000"/>
                <w:sz w:val="18"/>
                <w:szCs w:val="18"/>
              </w:rPr>
              <w:t>.</w:t>
            </w:r>
          </w:p>
          <w:p w:rsidR="00D24FAD" w:rsidRPr="00D24FAD" w:rsidRDefault="00D24FAD">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in dobavitelj se izrecno dogovorita, da bo naročnik v času trajanja te pogodbe od dobavitelja nabavljal le tiste vrste in količine predmetnega blaga, ki jih bo dejansko potreboval v tem obdobju. </w:t>
            </w:r>
          </w:p>
        </w:tc>
      </w:tr>
    </w:tbl>
    <w:p w:rsidR="0085457D" w:rsidRDefault="0099467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5457D">
        <w:tc>
          <w:tcPr>
            <w:tcW w:w="0" w:type="auto"/>
            <w:tcMar>
              <w:top w:w="0" w:type="auto"/>
              <w:bottom w:w="0" w:type="auto"/>
            </w:tcMar>
          </w:tcPr>
          <w:p w:rsidR="0085457D" w:rsidRDefault="00994675">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85457D">
              <w:tc>
                <w:tcPr>
                  <w:tcW w:w="0" w:type="auto"/>
                  <w:tcMar>
                    <w:top w:w="0" w:type="auto"/>
                    <w:bottom w:w="0" w:type="auto"/>
                  </w:tcMar>
                </w:tcPr>
                <w:p w:rsidR="0085457D" w:rsidRDefault="00994675" w:rsidP="00B72E41">
                  <w:pPr>
                    <w:numPr>
                      <w:ilvl w:val="0"/>
                      <w:numId w:val="2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85457D" w:rsidRDefault="00D24FAD" w:rsidP="00B72E41">
                  <w:pPr>
                    <w:numPr>
                      <w:ilvl w:val="0"/>
                      <w:numId w:val="21"/>
                    </w:numPr>
                    <w:jc w:val="both"/>
                    <w:rPr>
                      <w:rFonts w:ascii="Arial" w:hAnsi="Arial" w:cs="Arial"/>
                      <w:color w:val="000000"/>
                      <w:sz w:val="18"/>
                      <w:szCs w:val="18"/>
                    </w:rPr>
                  </w:pPr>
                  <w:r>
                    <w:rPr>
                      <w:rFonts w:ascii="Arial" w:hAnsi="Arial" w:cs="Arial"/>
                      <w:color w:val="000000"/>
                      <w:sz w:val="18"/>
                      <w:szCs w:val="18"/>
                    </w:rPr>
                    <w:t>Razpisno dokumentacijo</w:t>
                  </w:r>
                  <w:r w:rsidR="00994675">
                    <w:rPr>
                      <w:rFonts w:ascii="Arial" w:hAnsi="Arial" w:cs="Arial"/>
                      <w:color w:val="000000"/>
                      <w:sz w:val="18"/>
                      <w:szCs w:val="18"/>
                    </w:rPr>
                    <w:t xml:space="preserve"> naročnik</w:t>
                  </w:r>
                  <w:r>
                    <w:rPr>
                      <w:rFonts w:ascii="Arial" w:hAnsi="Arial" w:cs="Arial"/>
                      <w:color w:val="000000"/>
                      <w:sz w:val="18"/>
                      <w:szCs w:val="18"/>
                    </w:rPr>
                    <w:t>a, ki je bila objavljena na Portalu javnih naročil dne _______ pod oznako _______</w:t>
                  </w:r>
                  <w:r w:rsidR="00994675">
                    <w:rPr>
                      <w:rFonts w:ascii="Arial" w:hAnsi="Arial" w:cs="Arial"/>
                      <w:color w:val="000000"/>
                      <w:sz w:val="18"/>
                      <w:szCs w:val="18"/>
                    </w:rPr>
                    <w:t>.</w:t>
                  </w:r>
                </w:p>
              </w:tc>
            </w:tr>
          </w:tbl>
          <w:p w:rsidR="0085457D" w:rsidRDefault="00994675">
            <w:pPr>
              <w:spacing w:before="225" w:after="225"/>
              <w:jc w:val="both"/>
            </w:pPr>
            <w:r>
              <w:rPr>
                <w:rFonts w:ascii="Arial" w:hAnsi="Arial" w:cs="Arial"/>
                <w:color w:val="000000"/>
                <w:sz w:val="18"/>
                <w:szCs w:val="18"/>
              </w:rPr>
              <w:t>Predmetni dokumenti so priloga in sestavni del te pogodbe.</w:t>
            </w:r>
          </w:p>
        </w:tc>
      </w:tr>
    </w:tbl>
    <w:p w:rsidR="0085457D" w:rsidRDefault="00994675">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5457D">
        <w:tc>
          <w:tcPr>
            <w:tcW w:w="0" w:type="auto"/>
            <w:tcMar>
              <w:top w:w="0" w:type="auto"/>
              <w:bottom w:w="0" w:type="auto"/>
            </w:tcMar>
          </w:tcPr>
          <w:p w:rsidR="0085457D" w:rsidRDefault="00994675">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85457D" w:rsidRDefault="00994675">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rsidR="0085457D" w:rsidRDefault="00994675">
            <w:pPr>
              <w:spacing w:before="225" w:after="225"/>
              <w:jc w:val="both"/>
            </w:pPr>
            <w:r>
              <w:rPr>
                <w:rFonts w:ascii="Arial" w:hAnsi="Arial" w:cs="Arial"/>
                <w:color w:val="000000"/>
                <w:sz w:val="18"/>
                <w:szCs w:val="18"/>
              </w:rPr>
              <w:t>Z dobaviteljem se v tem primeru sklene dodatek k osnovni pogodbi ali nova pogodba.</w:t>
            </w:r>
          </w:p>
        </w:tc>
      </w:tr>
    </w:tbl>
    <w:p w:rsidR="00C14A2E" w:rsidRDefault="00C14A2E">
      <w:pPr>
        <w:spacing w:after="0" w:line="240" w:lineRule="auto"/>
        <w:jc w:val="center"/>
        <w:rPr>
          <w:rFonts w:ascii="Arial" w:hAnsi="Arial" w:cs="Arial"/>
          <w:b/>
          <w:bCs/>
          <w:color w:val="000000"/>
          <w:sz w:val="18"/>
          <w:szCs w:val="18"/>
        </w:rPr>
      </w:pPr>
    </w:p>
    <w:p w:rsidR="00C14A2E" w:rsidRDefault="00C14A2E" w:rsidP="00C14A2E">
      <w:pPr>
        <w:spacing w:before="225" w:after="225" w:line="240" w:lineRule="auto"/>
        <w:jc w:val="both"/>
      </w:pPr>
      <w:r>
        <w:rPr>
          <w:rFonts w:ascii="Arial" w:hAnsi="Arial" w:cs="Arial"/>
          <w:b/>
          <w:bCs/>
          <w:color w:val="000000"/>
          <w:sz w:val="18"/>
          <w:szCs w:val="18"/>
        </w:rPr>
        <w:t>III. POGODBENA CENA</w:t>
      </w:r>
    </w:p>
    <w:p w:rsidR="00C14A2E" w:rsidRDefault="00C14A2E">
      <w:pPr>
        <w:spacing w:after="0" w:line="240" w:lineRule="auto"/>
        <w:jc w:val="center"/>
        <w:rPr>
          <w:rFonts w:ascii="Arial" w:hAnsi="Arial" w:cs="Arial"/>
          <w:b/>
          <w:bCs/>
          <w:color w:val="000000"/>
          <w:sz w:val="18"/>
          <w:szCs w:val="18"/>
        </w:rPr>
      </w:pPr>
    </w:p>
    <w:p w:rsidR="0085457D" w:rsidRDefault="0099467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5457D">
        <w:tc>
          <w:tcPr>
            <w:tcW w:w="0" w:type="auto"/>
            <w:tcMar>
              <w:top w:w="0" w:type="auto"/>
              <w:bottom w:w="0" w:type="auto"/>
            </w:tcMar>
          </w:tcPr>
          <w:p w:rsidR="0085457D" w:rsidRDefault="00994675">
            <w:pPr>
              <w:spacing w:before="225" w:after="225"/>
              <w:jc w:val="both"/>
            </w:pPr>
            <w:r>
              <w:rPr>
                <w:rFonts w:ascii="Arial" w:hAnsi="Arial" w:cs="Arial"/>
                <w:color w:val="000000"/>
                <w:sz w:val="18"/>
                <w:szCs w:val="18"/>
              </w:rPr>
              <w:t>Ocenjena pogodbena vrednost je dogovorjena na osnovi ponudbe dobavitelja in znaša za čas trajanja pogodbe:</w:t>
            </w:r>
          </w:p>
          <w:p w:rsidR="00D24FAD" w:rsidRDefault="00D24FAD" w:rsidP="00D24FAD">
            <w:pPr>
              <w:spacing w:before="225" w:after="225"/>
              <w:jc w:val="both"/>
            </w:pPr>
            <w:r>
              <w:rPr>
                <w:rFonts w:ascii="Arial" w:hAnsi="Arial" w:cs="Arial"/>
                <w:color w:val="000000"/>
                <w:sz w:val="18"/>
                <w:szCs w:val="18"/>
              </w:rPr>
              <w:t>Vrednost za frakcijo 1: NATRIJEV KLORID – NaCl – raztreseno stanje, 0 – 4 mm na tono brez davka na dodano vrednost (DDV): ____________ EUR</w:t>
            </w:r>
          </w:p>
          <w:p w:rsidR="00D24FAD" w:rsidRDefault="00D24FAD" w:rsidP="00D24FAD">
            <w:pPr>
              <w:spacing w:before="225" w:after="225"/>
              <w:jc w:val="both"/>
            </w:pPr>
            <w:r>
              <w:rPr>
                <w:rFonts w:ascii="Arial" w:hAnsi="Arial" w:cs="Arial"/>
                <w:color w:val="000000"/>
                <w:sz w:val="18"/>
                <w:szCs w:val="18"/>
              </w:rPr>
              <w:t>Davek na dodano vrednost (DDV): __________________ EUR</w:t>
            </w:r>
          </w:p>
          <w:p w:rsidR="00D24FAD" w:rsidRDefault="00D24FAD" w:rsidP="00D24FAD">
            <w:pPr>
              <w:spacing w:before="225" w:after="225"/>
              <w:jc w:val="both"/>
            </w:pPr>
            <w:r>
              <w:rPr>
                <w:rFonts w:ascii="Arial" w:hAnsi="Arial" w:cs="Arial"/>
                <w:color w:val="000000"/>
                <w:sz w:val="18"/>
                <w:szCs w:val="18"/>
              </w:rPr>
              <w:t>Vrednost za frakcijo 1: NATRIJEV KLORID – NaCl – raztreseno stanje, 0 – 4 mm na tono vključno z davkom na dodano vrednost (DDV): _________________ EUR</w:t>
            </w:r>
          </w:p>
          <w:p w:rsidR="00D24FAD" w:rsidRDefault="00D24FAD" w:rsidP="00D24FAD">
            <w:pPr>
              <w:spacing w:before="225" w:after="225"/>
              <w:jc w:val="both"/>
            </w:pPr>
            <w:r>
              <w:rPr>
                <w:rFonts w:ascii="Arial" w:hAnsi="Arial" w:cs="Arial"/>
                <w:color w:val="000000"/>
                <w:sz w:val="18"/>
                <w:szCs w:val="18"/>
              </w:rPr>
              <w:t>Vrednost za frakcijo 2: KALCIJEV KLORID – CaCl2 – v vrečah po 25 kg, v suhem stanju, 94-97% na tono brez davka na dodano vrednost (DDV): ____________ EUR</w:t>
            </w:r>
          </w:p>
          <w:p w:rsidR="00D24FAD" w:rsidRDefault="00D24FAD" w:rsidP="00D24FAD">
            <w:pPr>
              <w:spacing w:before="225" w:after="225"/>
              <w:jc w:val="both"/>
            </w:pPr>
            <w:r>
              <w:rPr>
                <w:rFonts w:ascii="Arial" w:hAnsi="Arial" w:cs="Arial"/>
                <w:color w:val="000000"/>
                <w:sz w:val="18"/>
                <w:szCs w:val="18"/>
              </w:rPr>
              <w:t>Davek na dodano vrednost (DDV): __________________ EUR</w:t>
            </w:r>
          </w:p>
          <w:p w:rsidR="00D24FAD" w:rsidRDefault="00D24FAD" w:rsidP="00D24FAD">
            <w:pPr>
              <w:spacing w:before="225" w:after="225"/>
              <w:jc w:val="both"/>
            </w:pPr>
            <w:r>
              <w:rPr>
                <w:rFonts w:ascii="Arial" w:hAnsi="Arial" w:cs="Arial"/>
                <w:color w:val="000000"/>
                <w:sz w:val="18"/>
                <w:szCs w:val="18"/>
              </w:rPr>
              <w:t>Vrednost za frakcijo 2: KALCIJEV KLORID – CaCl2 – v vrečah po 25 kg, v suhem stanju, 94-97% na tono vključno z davkom na dodano vrednost (DDV): _________________ EUR</w:t>
            </w:r>
          </w:p>
          <w:p w:rsidR="00D24FAD" w:rsidRDefault="00D24FAD" w:rsidP="00D24FAD">
            <w:pPr>
              <w:spacing w:before="225" w:after="225"/>
              <w:jc w:val="both"/>
            </w:pPr>
            <w:r>
              <w:rPr>
                <w:rFonts w:ascii="Arial" w:hAnsi="Arial" w:cs="Arial"/>
                <w:color w:val="000000"/>
                <w:sz w:val="18"/>
                <w:szCs w:val="18"/>
              </w:rPr>
              <w:t>Vrednost za frakcijo 3: Raztopina kalcijevega klorida – 24% na tono brez davka na dodano vrednost (DDV): ____________ EUR</w:t>
            </w:r>
          </w:p>
          <w:p w:rsidR="00D24FAD" w:rsidRDefault="00D24FAD" w:rsidP="00D24FAD">
            <w:pPr>
              <w:spacing w:before="225" w:after="225"/>
              <w:jc w:val="both"/>
            </w:pPr>
            <w:r>
              <w:rPr>
                <w:rFonts w:ascii="Arial" w:hAnsi="Arial" w:cs="Arial"/>
                <w:color w:val="000000"/>
                <w:sz w:val="18"/>
                <w:szCs w:val="18"/>
              </w:rPr>
              <w:t>Davek na dodano vrednost (DDV): __________________ EUR</w:t>
            </w:r>
          </w:p>
          <w:p w:rsidR="00D24FAD" w:rsidRDefault="00D24FAD" w:rsidP="00D24FAD">
            <w:pPr>
              <w:spacing w:before="225" w:after="225"/>
              <w:jc w:val="both"/>
            </w:pPr>
            <w:r>
              <w:rPr>
                <w:rFonts w:ascii="Arial" w:hAnsi="Arial" w:cs="Arial"/>
                <w:color w:val="000000"/>
                <w:sz w:val="18"/>
                <w:szCs w:val="18"/>
              </w:rPr>
              <w:t>Vrednost za frakcijo 3: Raztopina kalcijevega klorida – 24% na tono vključno z davkom na dodano vrednost (DDV): _________________ EUR</w:t>
            </w:r>
          </w:p>
          <w:p w:rsidR="00A25FC5" w:rsidRDefault="00A25FC5" w:rsidP="00A25FC5">
            <w:pPr>
              <w:spacing w:before="225" w:after="225"/>
              <w:jc w:val="both"/>
            </w:pPr>
            <w:r>
              <w:rPr>
                <w:rFonts w:ascii="Arial" w:hAnsi="Arial" w:cs="Arial"/>
                <w:color w:val="000000"/>
                <w:sz w:val="18"/>
                <w:szCs w:val="18"/>
              </w:rPr>
              <w:t xml:space="preserve">Dogovorjena vrednost, zajema vse stroške, ki so povezani z dobavo blaga, vključno z materialnimi in drugimi stroški, vsemi davki in morebitnimi drugimi dajatvami. Stranki pogodbe soglašata, da v primeru spremembe zakonodaje, ki vpliva na davke, prispevke in morebitne druge dajatve ali stroške, ne bosta spreminjale dogovorjene vrednosti, niti obsega dobav po </w:t>
            </w:r>
            <w:r w:rsidR="00CB50A8">
              <w:rPr>
                <w:rFonts w:ascii="Arial" w:hAnsi="Arial" w:cs="Arial"/>
                <w:color w:val="000000"/>
                <w:sz w:val="18"/>
                <w:szCs w:val="18"/>
              </w:rPr>
              <w:t>tej pogodbi</w:t>
            </w:r>
            <w:r>
              <w:rPr>
                <w:rFonts w:ascii="Arial" w:hAnsi="Arial" w:cs="Arial"/>
                <w:color w:val="000000"/>
                <w:sz w:val="18"/>
                <w:szCs w:val="18"/>
              </w:rPr>
              <w:t>.</w:t>
            </w:r>
          </w:p>
          <w:p w:rsidR="00A25FC5" w:rsidRDefault="00A25FC5" w:rsidP="00A25FC5">
            <w:pPr>
              <w:spacing w:before="225" w:after="225"/>
              <w:jc w:val="both"/>
            </w:pPr>
            <w:r>
              <w:rPr>
                <w:rFonts w:ascii="Arial" w:hAnsi="Arial" w:cs="Arial"/>
                <w:color w:val="000000"/>
                <w:sz w:val="18"/>
                <w:szCs w:val="18"/>
              </w:rPr>
              <w:lastRenderedPageBreak/>
              <w:t>Dobava zgoraj navedenega blaga se izvaja za obdobje enega leta od sklenitve pogodbe oziroma do višine zagotovljenih sredstev naročnika za izvedbo predmetnega naročila. </w:t>
            </w:r>
          </w:p>
          <w:p w:rsidR="00A25FC5" w:rsidRDefault="00A25FC5" w:rsidP="00A25FC5">
            <w:pPr>
              <w:spacing w:before="225" w:after="225"/>
              <w:jc w:val="both"/>
            </w:pPr>
            <w:r>
              <w:rPr>
                <w:rFonts w:ascii="Arial" w:hAnsi="Arial" w:cs="Arial"/>
                <w:color w:val="000000"/>
                <w:sz w:val="18"/>
                <w:szCs w:val="18"/>
              </w:rPr>
              <w:t>Za izvedbo predmetnega javnega naročila ima naročnik zagotovljena sredstva v višini 143.000,00 EUR brez DDV.</w:t>
            </w:r>
          </w:p>
          <w:p w:rsidR="0085457D" w:rsidRDefault="00A25FC5" w:rsidP="00A25FC5">
            <w:pPr>
              <w:spacing w:before="225" w:after="225"/>
              <w:jc w:val="both"/>
            </w:pPr>
            <w:r>
              <w:rPr>
                <w:rFonts w:ascii="Arial" w:hAnsi="Arial" w:cs="Arial"/>
                <w:color w:val="000000"/>
                <w:sz w:val="18"/>
                <w:szCs w:val="18"/>
              </w:rPr>
              <w:t>Sredstva za izvedbo naročila so zagotovljena: ____________________________________________</w:t>
            </w:r>
          </w:p>
        </w:tc>
      </w:tr>
    </w:tbl>
    <w:p w:rsidR="00C14A2E" w:rsidRDefault="00C14A2E">
      <w:pPr>
        <w:spacing w:after="0" w:line="240" w:lineRule="auto"/>
        <w:jc w:val="center"/>
        <w:rPr>
          <w:rFonts w:ascii="Arial" w:hAnsi="Arial" w:cs="Arial"/>
          <w:b/>
          <w:bCs/>
          <w:color w:val="000000"/>
          <w:sz w:val="18"/>
          <w:szCs w:val="18"/>
        </w:rPr>
      </w:pPr>
    </w:p>
    <w:p w:rsidR="0085457D" w:rsidRDefault="0099467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5457D">
        <w:tc>
          <w:tcPr>
            <w:tcW w:w="0" w:type="auto"/>
            <w:tcMar>
              <w:top w:w="0" w:type="auto"/>
              <w:bottom w:w="0" w:type="auto"/>
            </w:tcMar>
          </w:tcPr>
          <w:p w:rsidR="00A25FC5" w:rsidRDefault="00A25FC5" w:rsidP="00A25FC5">
            <w:pPr>
              <w:spacing w:before="225" w:after="225"/>
              <w:jc w:val="both"/>
            </w:pPr>
            <w:r>
              <w:rPr>
                <w:rFonts w:ascii="Arial" w:hAnsi="Arial" w:cs="Arial"/>
                <w:color w:val="000000"/>
                <w:sz w:val="18"/>
                <w:szCs w:val="18"/>
              </w:rPr>
              <w:t xml:space="preserve">Dogovorjena cena vključuje vse stroške in vse popuste ter je ni mogoče povečati na nobeni osnovi, razen v kolikor bi za to obstajali zakonsko določeni razlogi. Morebitne podražitve do izteka roka sklenitve </w:t>
            </w:r>
            <w:r w:rsidR="00CB50A8">
              <w:rPr>
                <w:rFonts w:ascii="Arial" w:hAnsi="Arial" w:cs="Arial"/>
                <w:color w:val="000000"/>
                <w:sz w:val="18"/>
                <w:szCs w:val="18"/>
              </w:rPr>
              <w:t xml:space="preserve">pogodbe </w:t>
            </w:r>
            <w:r>
              <w:rPr>
                <w:rFonts w:ascii="Arial" w:hAnsi="Arial" w:cs="Arial"/>
                <w:color w:val="000000"/>
                <w:sz w:val="18"/>
                <w:szCs w:val="18"/>
              </w:rPr>
              <w:t>so vključene v dogovorjeno ceno in nanjo ne morejo vplivati.</w:t>
            </w:r>
          </w:p>
          <w:p w:rsidR="00A25FC5" w:rsidRDefault="00A25FC5" w:rsidP="00A25FC5">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rsidR="00A25FC5" w:rsidRDefault="00A25FC5" w:rsidP="00A25FC5">
            <w:pPr>
              <w:spacing w:before="225" w:after="225"/>
              <w:jc w:val="both"/>
            </w:pPr>
            <w:r>
              <w:rPr>
                <w:rFonts w:ascii="Arial" w:hAnsi="Arial" w:cs="Arial"/>
                <w:color w:val="000000"/>
                <w:sz w:val="18"/>
                <w:szCs w:val="18"/>
              </w:rPr>
              <w:t>V kolikor naročnik računa ne zavrne v roku 8 delovnih dni od prejema, se račun šteje za potrjenega.</w:t>
            </w:r>
          </w:p>
          <w:p w:rsidR="00A25FC5" w:rsidRDefault="00A25FC5" w:rsidP="00A25FC5">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85457D" w:rsidRPr="00A25FC5" w:rsidRDefault="00A25FC5">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C14A2E" w:rsidRDefault="00C14A2E" w:rsidP="00C14A2E">
      <w:pPr>
        <w:spacing w:before="225" w:after="225" w:line="240" w:lineRule="auto"/>
        <w:jc w:val="both"/>
      </w:pPr>
      <w:r>
        <w:rPr>
          <w:rFonts w:ascii="Arial" w:hAnsi="Arial" w:cs="Arial"/>
          <w:b/>
          <w:bCs/>
          <w:color w:val="000000"/>
          <w:sz w:val="18"/>
          <w:szCs w:val="18"/>
        </w:rPr>
        <w:t>IV. NAROČANJE BLAGA IN DOBAVNI ROK</w:t>
      </w:r>
    </w:p>
    <w:p w:rsidR="00C14A2E" w:rsidRDefault="00C14A2E" w:rsidP="00C14A2E">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rPr>
                <w:rFonts w:ascii="Arial" w:hAnsi="Arial" w:cs="Arial"/>
                <w:color w:val="000000"/>
                <w:sz w:val="18"/>
                <w:szCs w:val="18"/>
              </w:rPr>
            </w:pPr>
            <w:r>
              <w:rPr>
                <w:rFonts w:ascii="Arial" w:hAnsi="Arial" w:cs="Arial"/>
                <w:color w:val="000000"/>
                <w:sz w:val="18"/>
                <w:szCs w:val="18"/>
              </w:rPr>
              <w:t>Naročnik bo posamezne vrste blaga, ki jih bo potreboval v  okviru posameznega obdobja, kupoval od dobavitelja. Informacije o potrebnih količinah bodo dobavitelju s strani naročnika posredovane glede na dejanske potrebe.</w:t>
            </w:r>
          </w:p>
          <w:p w:rsidR="00C14A2E" w:rsidRDefault="00C14A2E" w:rsidP="005A3EF0">
            <w:pPr>
              <w:spacing w:before="225" w:after="225"/>
              <w:jc w:val="both"/>
            </w:pPr>
            <w:r>
              <w:rPr>
                <w:rFonts w:ascii="Arial" w:hAnsi="Arial" w:cs="Arial"/>
                <w:color w:val="000000"/>
                <w:sz w:val="18"/>
                <w:szCs w:val="18"/>
              </w:rPr>
              <w:t>Naročnik bo v naročilnici opredelil vrste in količine blaga. </w:t>
            </w:r>
          </w:p>
        </w:tc>
      </w:tr>
    </w:tbl>
    <w:p w:rsidR="00C14A2E" w:rsidRDefault="00C14A2E" w:rsidP="00C14A2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C14A2E" w:rsidTr="005A3EF0">
              <w:tc>
                <w:tcPr>
                  <w:tcW w:w="0" w:type="auto"/>
                  <w:tcMar>
                    <w:top w:w="0" w:type="auto"/>
                    <w:bottom w:w="0" w:type="auto"/>
                  </w:tcMar>
                </w:tcPr>
                <w:p w:rsidR="00C14A2E" w:rsidRDefault="00C14A2E" w:rsidP="00B72E41">
                  <w:pPr>
                    <w:numPr>
                      <w:ilvl w:val="0"/>
                      <w:numId w:val="34"/>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rsidR="00C14A2E" w:rsidRDefault="00C14A2E" w:rsidP="00B72E41">
                  <w:pPr>
                    <w:numPr>
                      <w:ilvl w:val="0"/>
                      <w:numId w:val="34"/>
                    </w:numPr>
                    <w:jc w:val="both"/>
                    <w:rPr>
                      <w:rFonts w:ascii="Arial" w:hAnsi="Arial" w:cs="Arial"/>
                      <w:color w:val="000000"/>
                      <w:sz w:val="18"/>
                      <w:szCs w:val="18"/>
                    </w:rPr>
                  </w:pPr>
                  <w:r>
                    <w:rPr>
                      <w:rFonts w:ascii="Arial" w:hAnsi="Arial" w:cs="Arial"/>
                      <w:color w:val="000000"/>
                      <w:sz w:val="18"/>
                      <w:szCs w:val="18"/>
                    </w:rPr>
                    <w:t>dobavni rok največ 24 ur in pri nujnih naročilih največ 12 ur od prejema naročila, na dan in uro, ki ju določi naročnik za posamezno dobavo;</w:t>
                  </w:r>
                </w:p>
                <w:p w:rsidR="00C14A2E" w:rsidRDefault="00C14A2E" w:rsidP="00B72E41">
                  <w:pPr>
                    <w:numPr>
                      <w:ilvl w:val="0"/>
                      <w:numId w:val="34"/>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rsidR="00C14A2E" w:rsidRDefault="00C14A2E" w:rsidP="00B72E41">
                  <w:pPr>
                    <w:numPr>
                      <w:ilvl w:val="0"/>
                      <w:numId w:val="34"/>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C14A2E" w:rsidRDefault="00C14A2E" w:rsidP="00B72E41">
                  <w:pPr>
                    <w:numPr>
                      <w:ilvl w:val="0"/>
                      <w:numId w:val="34"/>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rsidR="00C14A2E" w:rsidRDefault="00C14A2E" w:rsidP="00B72E41">
                  <w:pPr>
                    <w:numPr>
                      <w:ilvl w:val="0"/>
                      <w:numId w:val="34"/>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rsidR="00C14A2E" w:rsidRDefault="00C14A2E" w:rsidP="00B72E41">
                  <w:pPr>
                    <w:numPr>
                      <w:ilvl w:val="0"/>
                      <w:numId w:val="34"/>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rsidR="00C14A2E" w:rsidRDefault="00C14A2E" w:rsidP="005A3EF0">
            <w:pPr>
              <w:spacing w:before="225" w:after="225"/>
              <w:jc w:val="both"/>
            </w:pPr>
          </w:p>
        </w:tc>
      </w:tr>
    </w:tbl>
    <w:p w:rsidR="00C14A2E" w:rsidRDefault="00C14A2E" w:rsidP="00C14A2E">
      <w:pPr>
        <w:spacing w:before="225" w:after="225" w:line="240" w:lineRule="auto"/>
        <w:jc w:val="both"/>
      </w:pPr>
      <w:r>
        <w:rPr>
          <w:rFonts w:ascii="Arial" w:hAnsi="Arial" w:cs="Arial"/>
          <w:b/>
          <w:bCs/>
          <w:color w:val="000000"/>
          <w:sz w:val="18"/>
          <w:szCs w:val="18"/>
        </w:rPr>
        <w:t>V. PREVZEM BLAGA</w:t>
      </w:r>
    </w:p>
    <w:p w:rsidR="00C14A2E" w:rsidRDefault="00C14A2E" w:rsidP="00C14A2E">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lastRenderedPageBreak/>
              <w:t>Naročnik se obvezuje naročeno blago v celoti prevzeti na podlagi dobavnice. Dobavnica mora biti napisana v slovenskem jeziku. </w:t>
            </w:r>
          </w:p>
          <w:p w:rsidR="00C14A2E" w:rsidRDefault="00C14A2E" w:rsidP="005A3EF0">
            <w:pPr>
              <w:spacing w:before="225" w:after="225"/>
              <w:jc w:val="both"/>
            </w:pPr>
            <w:r>
              <w:rPr>
                <w:rFonts w:ascii="Arial" w:hAnsi="Arial" w:cs="Arial"/>
                <w:color w:val="000000"/>
                <w:sz w:val="18"/>
                <w:szCs w:val="18"/>
              </w:rPr>
              <w:t>Količinski prevzem blaga se opravi ob prevzemu, kakovostni pa v uzančnih rokih.</w:t>
            </w:r>
          </w:p>
        </w:tc>
      </w:tr>
    </w:tbl>
    <w:p w:rsidR="00C14A2E" w:rsidRDefault="00C14A2E" w:rsidP="00C14A2E">
      <w:pPr>
        <w:spacing w:before="225" w:after="225" w:line="240" w:lineRule="auto"/>
        <w:jc w:val="both"/>
      </w:pPr>
      <w:r>
        <w:rPr>
          <w:rFonts w:ascii="Arial" w:hAnsi="Arial" w:cs="Arial"/>
          <w:b/>
          <w:bCs/>
          <w:color w:val="000000"/>
          <w:sz w:val="18"/>
          <w:szCs w:val="18"/>
        </w:rPr>
        <w:t>VI. KAKOVOST BLAGA</w:t>
      </w:r>
    </w:p>
    <w:p w:rsidR="00C14A2E" w:rsidRDefault="00C14A2E" w:rsidP="00C14A2E">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t>Kakovost blaga mora ustrezati obstoječim standardom in deklarirani kakovosti na embalaži blaga.</w:t>
            </w:r>
          </w:p>
          <w:p w:rsidR="00C14A2E" w:rsidRDefault="00C14A2E" w:rsidP="005A3EF0">
            <w:pPr>
              <w:spacing w:before="225" w:after="225"/>
              <w:jc w:val="both"/>
            </w:pPr>
            <w:r>
              <w:rPr>
                <w:rFonts w:ascii="Arial" w:hAnsi="Arial" w:cs="Arial"/>
                <w:color w:val="000000"/>
                <w:sz w:val="18"/>
                <w:szCs w:val="18"/>
              </w:rPr>
              <w:t>Dobavitelj naročniku jamči:</w:t>
            </w:r>
          </w:p>
          <w:tbl>
            <w:tblPr>
              <w:tblStyle w:val="NormalTablePHPDOCX"/>
              <w:tblW w:w="0" w:type="auto"/>
              <w:tblLook w:val="04A0" w:firstRow="1" w:lastRow="0" w:firstColumn="1" w:lastColumn="0" w:noHBand="0" w:noVBand="1"/>
            </w:tblPr>
            <w:tblGrid>
              <w:gridCol w:w="8746"/>
            </w:tblGrid>
            <w:tr w:rsidR="00C14A2E" w:rsidTr="005A3EF0">
              <w:tc>
                <w:tcPr>
                  <w:tcW w:w="0" w:type="auto"/>
                  <w:tcMar>
                    <w:top w:w="0" w:type="auto"/>
                    <w:bottom w:w="0" w:type="auto"/>
                  </w:tcMar>
                </w:tcPr>
                <w:p w:rsidR="00C14A2E" w:rsidRDefault="00C14A2E" w:rsidP="00B72E41">
                  <w:pPr>
                    <w:numPr>
                      <w:ilvl w:val="0"/>
                      <w:numId w:val="35"/>
                    </w:numPr>
                    <w:jc w:val="both"/>
                    <w:rPr>
                      <w:rFonts w:ascii="Arial" w:hAnsi="Arial" w:cs="Arial"/>
                      <w:color w:val="000000"/>
                      <w:sz w:val="18"/>
                      <w:szCs w:val="18"/>
                    </w:rPr>
                  </w:pPr>
                  <w:r>
                    <w:rPr>
                      <w:rFonts w:ascii="Arial" w:hAnsi="Arial" w:cs="Arial"/>
                      <w:color w:val="000000"/>
                      <w:sz w:val="18"/>
                      <w:szCs w:val="18"/>
                    </w:rPr>
                    <w:t>da dobavljeno blago ne bo imelo pravnih napak;</w:t>
                  </w:r>
                </w:p>
                <w:p w:rsidR="00C14A2E" w:rsidRDefault="00C14A2E" w:rsidP="00B72E41">
                  <w:pPr>
                    <w:numPr>
                      <w:ilvl w:val="0"/>
                      <w:numId w:val="35"/>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rsidR="00C14A2E" w:rsidRDefault="00C14A2E" w:rsidP="00B72E41">
                  <w:pPr>
                    <w:numPr>
                      <w:ilvl w:val="0"/>
                      <w:numId w:val="35"/>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rsidR="00C14A2E" w:rsidRDefault="00C14A2E" w:rsidP="00B72E41">
                  <w:pPr>
                    <w:numPr>
                      <w:ilvl w:val="0"/>
                      <w:numId w:val="35"/>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rsidR="00C14A2E" w:rsidRDefault="00C14A2E" w:rsidP="00B72E41">
                  <w:pPr>
                    <w:numPr>
                      <w:ilvl w:val="0"/>
                      <w:numId w:val="35"/>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rsidR="00C14A2E" w:rsidRDefault="00C14A2E" w:rsidP="005A3EF0"/>
        </w:tc>
      </w:tr>
    </w:tbl>
    <w:p w:rsidR="00C14A2E" w:rsidRDefault="00C14A2E" w:rsidP="00C14A2E">
      <w:pPr>
        <w:spacing w:before="225" w:after="225" w:line="240" w:lineRule="auto"/>
        <w:jc w:val="both"/>
      </w:pPr>
      <w:r>
        <w:rPr>
          <w:rFonts w:ascii="Arial" w:hAnsi="Arial" w:cs="Arial"/>
          <w:b/>
          <w:bCs/>
          <w:color w:val="000000"/>
          <w:sz w:val="18"/>
          <w:szCs w:val="18"/>
        </w:rPr>
        <w:t>VII. PLAČILNI POGOJI</w:t>
      </w:r>
    </w:p>
    <w:p w:rsidR="00C14A2E" w:rsidRDefault="00C14A2E" w:rsidP="00C14A2E">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t>Dobavitelj se zavezuje, da bo račun za opravljene dobave izstavil enkrat mesečno, najkasneje do osmega dne v mesecu za pretekli mesec. </w:t>
            </w:r>
          </w:p>
          <w:p w:rsidR="00C14A2E" w:rsidRDefault="00C14A2E" w:rsidP="005A3EF0">
            <w:pPr>
              <w:spacing w:before="225" w:after="225"/>
              <w:jc w:val="both"/>
            </w:pPr>
            <w:r>
              <w:rPr>
                <w:rFonts w:ascii="Arial" w:hAnsi="Arial" w:cs="Arial"/>
                <w:color w:val="000000"/>
                <w:sz w:val="18"/>
                <w:szCs w:val="18"/>
              </w:rPr>
              <w:t xml:space="preserve">Pri izstavitvi računa se mora dobavitelj obvezno sklicevati na številko </w:t>
            </w:r>
            <w:r w:rsidR="00CB50A8">
              <w:rPr>
                <w:rFonts w:ascii="Arial" w:hAnsi="Arial" w:cs="Arial"/>
                <w:color w:val="000000"/>
                <w:sz w:val="18"/>
                <w:szCs w:val="18"/>
              </w:rPr>
              <w:t>pogodbe</w:t>
            </w:r>
            <w:r>
              <w:rPr>
                <w:rFonts w:ascii="Arial" w:hAnsi="Arial" w:cs="Arial"/>
                <w:color w:val="000000"/>
                <w:sz w:val="18"/>
                <w:szCs w:val="18"/>
              </w:rPr>
              <w:t>. Pravilno izstavljen račun z ustrezno spremljajočo dokumentacijo (potrjene dobavnice) je osnova za plačilo in roke plačila. </w:t>
            </w:r>
          </w:p>
          <w:p w:rsidR="00C14A2E" w:rsidRDefault="00C14A2E" w:rsidP="005A3EF0">
            <w:pPr>
              <w:spacing w:before="225" w:after="225"/>
              <w:jc w:val="both"/>
            </w:pPr>
            <w:r>
              <w:rPr>
                <w:rFonts w:ascii="Arial" w:hAnsi="Arial" w:cs="Arial"/>
                <w:color w:val="000000"/>
                <w:sz w:val="18"/>
                <w:szCs w:val="18"/>
              </w:rPr>
              <w:t>Računu je potrebno priložiti tudi specifikacijo porabe, ki mora vsebovati naslednje rubrike: lokacijo, količino dobavljenega blaga na posamezno lokacijo, ceno brez DDV, znesek DDV. Iz računa mora biti razvidna tudi skupna (kumulativna) vrednost celotnega dobavljenega blaga v preteklem mesecu z DDV in brez DDV kot tudi seštevek (kumulativa) po vseh že izstavljenih računih.</w:t>
            </w:r>
          </w:p>
          <w:p w:rsidR="00C14A2E" w:rsidRDefault="00C14A2E" w:rsidP="005A3EF0">
            <w:pPr>
              <w:spacing w:before="225" w:after="225"/>
              <w:jc w:val="both"/>
            </w:pPr>
            <w:r>
              <w:rPr>
                <w:rFonts w:ascii="Arial" w:hAnsi="Arial" w:cs="Arial"/>
                <w:color w:val="000000"/>
                <w:sz w:val="18"/>
                <w:szCs w:val="18"/>
              </w:rPr>
              <w:t>Obračun se vrši po dejansko dobavljenih količinah blaga, ki mora ustrezati zahtevani kvaliteti, skladno z določili te</w:t>
            </w:r>
            <w:r w:rsidR="00CB50A8">
              <w:rPr>
                <w:rFonts w:ascii="Arial" w:hAnsi="Arial" w:cs="Arial"/>
                <w:color w:val="000000"/>
                <w:sz w:val="18"/>
                <w:szCs w:val="18"/>
              </w:rPr>
              <w:t xml:space="preserve"> pogodbe</w:t>
            </w:r>
            <w:r>
              <w:rPr>
                <w:rFonts w:ascii="Arial" w:hAnsi="Arial" w:cs="Arial"/>
                <w:color w:val="000000"/>
                <w:sz w:val="18"/>
                <w:szCs w:val="18"/>
              </w:rPr>
              <w:t>.</w:t>
            </w:r>
          </w:p>
          <w:p w:rsidR="00C14A2E" w:rsidRDefault="00C14A2E" w:rsidP="005A3EF0">
            <w:pPr>
              <w:spacing w:before="225" w:after="225"/>
              <w:jc w:val="both"/>
            </w:pPr>
            <w:r>
              <w:rPr>
                <w:rFonts w:ascii="Arial" w:hAnsi="Arial" w:cs="Arial"/>
                <w:color w:val="000000"/>
                <w:sz w:val="18"/>
                <w:szCs w:val="18"/>
              </w:rPr>
              <w:t xml:space="preserve">Dobavitelj bo dobavljeno blago naročniku zaračunaval v skladu dogovorjenimi cenami. Na vsakem računu mora biti navedena številka </w:t>
            </w:r>
            <w:r w:rsidR="00CB50A8">
              <w:rPr>
                <w:rFonts w:ascii="Arial" w:hAnsi="Arial" w:cs="Arial"/>
                <w:color w:val="000000"/>
                <w:sz w:val="18"/>
                <w:szCs w:val="18"/>
              </w:rPr>
              <w:t>pogodbe</w:t>
            </w:r>
            <w:r>
              <w:rPr>
                <w:rFonts w:ascii="Arial" w:hAnsi="Arial" w:cs="Arial"/>
                <w:color w:val="000000"/>
                <w:sz w:val="18"/>
                <w:szCs w:val="18"/>
              </w:rPr>
              <w:t xml:space="preserve">, ki jo je določil naročnik, in številka odpoklica blaga. Številka </w:t>
            </w:r>
            <w:r w:rsidR="00CB50A8">
              <w:rPr>
                <w:rFonts w:ascii="Arial" w:hAnsi="Arial" w:cs="Arial"/>
                <w:color w:val="000000"/>
                <w:sz w:val="18"/>
                <w:szCs w:val="18"/>
              </w:rPr>
              <w:t xml:space="preserve">pogodbe </w:t>
            </w:r>
            <w:r>
              <w:rPr>
                <w:rFonts w:ascii="Arial" w:hAnsi="Arial" w:cs="Arial"/>
                <w:color w:val="000000"/>
                <w:sz w:val="18"/>
                <w:szCs w:val="18"/>
              </w:rPr>
              <w:t>in številka odpoklica blaga mora biti navedena tudi na vseh drugih dokumentih, ki spremljajo račun.</w:t>
            </w:r>
          </w:p>
          <w:p w:rsidR="00C14A2E" w:rsidRDefault="00C14A2E" w:rsidP="005A3EF0">
            <w:pPr>
              <w:spacing w:before="225" w:after="225"/>
              <w:jc w:val="both"/>
            </w:pPr>
            <w:r>
              <w:rPr>
                <w:rFonts w:ascii="Arial" w:hAnsi="Arial" w:cs="Arial"/>
                <w:color w:val="000000"/>
                <w:sz w:val="18"/>
                <w:szCs w:val="18"/>
              </w:rPr>
              <w:t>Če ima dobavitelj podizvajalce, mora svojemu računu obvezno priložiti potrjene račune podizvajalcev oziroma obojestransko žigosano in podpisano (</w:t>
            </w:r>
            <w:r w:rsidR="00E533E5">
              <w:rPr>
                <w:rFonts w:ascii="Arial" w:hAnsi="Arial" w:cs="Arial"/>
                <w:color w:val="000000"/>
                <w:sz w:val="18"/>
                <w:szCs w:val="18"/>
              </w:rPr>
              <w:t>dobavitelj</w:t>
            </w:r>
            <w:r>
              <w:rPr>
                <w:rFonts w:ascii="Arial" w:hAnsi="Arial" w:cs="Arial"/>
                <w:color w:val="000000"/>
                <w:sz w:val="18"/>
                <w:szCs w:val="18"/>
              </w:rPr>
              <w:t xml:space="preserve"> in podizvajalec) potrdilo o njihovem plačilu v kolikor je le-to že bilo izvedeno.</w:t>
            </w:r>
          </w:p>
          <w:p w:rsidR="00C14A2E" w:rsidRDefault="00C14A2E" w:rsidP="005A3EF0">
            <w:pPr>
              <w:spacing w:before="225" w:after="225"/>
              <w:jc w:val="both"/>
            </w:pPr>
            <w:r>
              <w:rPr>
                <w:rFonts w:ascii="Arial" w:hAnsi="Arial" w:cs="Arial"/>
                <w:color w:val="000000"/>
                <w:sz w:val="18"/>
                <w:szCs w:val="18"/>
              </w:rPr>
              <w:t>Rok plačila je 30 dni od prejema pravilno izstavljenega računa za dobave v preteklem mesecu.</w:t>
            </w:r>
          </w:p>
        </w:tc>
      </w:tr>
    </w:tbl>
    <w:p w:rsidR="00C14A2E" w:rsidRDefault="00C14A2E" w:rsidP="00C14A2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VIII. PODIZVAJALCI</w:t>
      </w:r>
    </w:p>
    <w:p w:rsidR="00C14A2E" w:rsidRPr="00F25820" w:rsidRDefault="00C14A2E" w:rsidP="00C14A2E">
      <w:pPr>
        <w:spacing w:after="0" w:line="240" w:lineRule="auto"/>
        <w:jc w:val="center"/>
      </w:pPr>
      <w:r>
        <w:rPr>
          <w:rFonts w:ascii="Arial" w:hAnsi="Arial" w:cs="Arial"/>
          <w:b/>
          <w:bCs/>
          <w:color w:val="000000"/>
          <w:sz w:val="18"/>
          <w:szCs w:val="18"/>
        </w:rPr>
        <w:t>12. člen</w:t>
      </w:r>
    </w:p>
    <w:p w:rsidR="00C14A2E" w:rsidRDefault="00C14A2E" w:rsidP="00C14A2E">
      <w:pPr>
        <w:spacing w:before="225" w:after="225"/>
        <w:jc w:val="both"/>
      </w:pPr>
      <w:r>
        <w:rPr>
          <w:rFonts w:ascii="Arial" w:hAnsi="Arial" w:cs="Arial"/>
          <w:color w:val="000000"/>
          <w:sz w:val="18"/>
          <w:szCs w:val="18"/>
        </w:rPr>
        <w:t>Dobavitelj bo dobave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14A2E" w:rsidTr="00C14A2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14A2E" w:rsidRDefault="00C14A2E" w:rsidP="005A3EF0">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14A2E" w:rsidRDefault="00C14A2E" w:rsidP="005A3EF0"/>
        </w:tc>
      </w:tr>
      <w:tr w:rsidR="00C14A2E" w:rsidTr="00C14A2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14A2E" w:rsidRDefault="00C14A2E" w:rsidP="005A3EF0">
            <w:pPr>
              <w:jc w:val="right"/>
            </w:pPr>
            <w:r>
              <w:rPr>
                <w:rFonts w:ascii="Arial" w:hAnsi="Arial" w:cs="Arial"/>
                <w:b/>
                <w:bCs/>
                <w:color w:val="000000"/>
                <w:position w:val="-2"/>
                <w:sz w:val="18"/>
                <w:szCs w:val="18"/>
                <w:shd w:val="clear" w:color="auto" w:fill="D1D1D1"/>
              </w:rPr>
              <w:lastRenderedPageBreak/>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14A2E" w:rsidRDefault="00C14A2E" w:rsidP="005A3EF0">
            <w:pPr>
              <w:spacing w:before="135" w:after="135"/>
              <w:jc w:val="both"/>
              <w:textAlignment w:val="center"/>
            </w:pPr>
            <w:r>
              <w:rPr>
                <w:rFonts w:ascii="Arial" w:hAnsi="Arial" w:cs="Arial"/>
                <w:color w:val="000000"/>
                <w:position w:val="-2"/>
                <w:sz w:val="18"/>
                <w:szCs w:val="18"/>
              </w:rPr>
              <w:t>Opis dobav, ki jih bo izvedel podizvajalec:</w:t>
            </w:r>
          </w:p>
          <w:p w:rsidR="00C14A2E" w:rsidRDefault="00C14A2E" w:rsidP="005A3EF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C14A2E" w:rsidRDefault="00C14A2E" w:rsidP="00C14A2E">
      <w:pPr>
        <w:spacing w:before="225" w:after="225"/>
        <w:jc w:val="both"/>
      </w:pPr>
      <w:r>
        <w:rPr>
          <w:rFonts w:ascii="Arial" w:hAnsi="Arial" w:cs="Arial"/>
          <w:i/>
          <w:iCs/>
          <w:color w:val="000000"/>
          <w:sz w:val="18"/>
          <w:szCs w:val="18"/>
        </w:rPr>
        <w:t>Opomba:</w:t>
      </w:r>
    </w:p>
    <w:p w:rsidR="00C14A2E" w:rsidRDefault="00C14A2E" w:rsidP="00C14A2E">
      <w:pPr>
        <w:spacing w:before="225" w:after="225" w:line="240" w:lineRule="auto"/>
        <w:jc w:val="both"/>
      </w:pPr>
      <w:r>
        <w:rPr>
          <w:rFonts w:ascii="Arial" w:hAnsi="Arial" w:cs="Arial"/>
          <w:i/>
          <w:iCs/>
          <w:color w:val="000000"/>
          <w:sz w:val="18"/>
          <w:szCs w:val="18"/>
        </w:rPr>
        <w:t>V KOLIKOR PONUDNIK NE NASTOPA S PODIZVAJALCI SE RAZDELEK IZBRIŠE</w:t>
      </w:r>
    </w:p>
    <w:p w:rsidR="00C14A2E" w:rsidRDefault="00C14A2E" w:rsidP="00C14A2E">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rsidR="00C14A2E" w:rsidRDefault="00C14A2E" w:rsidP="00C14A2E">
      <w:pPr>
        <w:spacing w:after="0" w:line="240" w:lineRule="auto"/>
        <w:rPr>
          <w:rFonts w:ascii="Arial" w:hAnsi="Arial" w:cs="Arial"/>
          <w:b/>
          <w:bCs/>
          <w:color w:val="000000"/>
          <w:sz w:val="18"/>
          <w:szCs w:val="18"/>
        </w:rPr>
      </w:pPr>
    </w:p>
    <w:p w:rsidR="00C14A2E" w:rsidRDefault="00C14A2E" w:rsidP="00C14A2E">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C14A2E" w:rsidRDefault="00C14A2E" w:rsidP="00C14A2E">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070"/>
      </w:tblGrid>
      <w:tr w:rsidR="00C14A2E" w:rsidTr="005A3EF0">
        <w:tc>
          <w:tcPr>
            <w:tcW w:w="0" w:type="auto"/>
            <w:tcMar>
              <w:top w:w="0" w:type="auto"/>
              <w:bottom w:w="0" w:type="auto"/>
            </w:tcMar>
          </w:tcPr>
          <w:p w:rsidR="00C14A2E" w:rsidRDefault="00C14A2E" w:rsidP="00B72E41">
            <w:pPr>
              <w:numPr>
                <w:ilvl w:val="0"/>
                <w:numId w:val="36"/>
              </w:numPr>
              <w:jc w:val="both"/>
              <w:rPr>
                <w:rFonts w:ascii="Arial" w:hAnsi="Arial" w:cs="Arial"/>
                <w:color w:val="000000"/>
                <w:sz w:val="18"/>
                <w:szCs w:val="18"/>
              </w:rPr>
            </w:pPr>
            <w:r>
              <w:rPr>
                <w:rFonts w:ascii="Arial" w:hAnsi="Arial" w:cs="Arial"/>
                <w:color w:val="000000"/>
                <w:sz w:val="18"/>
                <w:szCs w:val="18"/>
              </w:rPr>
              <w:t xml:space="preserve">dobavitelj s podpisom </w:t>
            </w:r>
            <w:r w:rsidR="00CB50A8">
              <w:rPr>
                <w:rFonts w:ascii="Arial" w:hAnsi="Arial" w:cs="Arial"/>
                <w:color w:val="000000"/>
                <w:sz w:val="18"/>
                <w:szCs w:val="18"/>
              </w:rPr>
              <w:t>te pogodbe</w:t>
            </w:r>
            <w:r>
              <w:rPr>
                <w:rFonts w:ascii="Arial" w:hAnsi="Arial" w:cs="Arial"/>
                <w:color w:val="000000"/>
                <w:sz w:val="18"/>
                <w:szCs w:val="18"/>
              </w:rPr>
              <w:t xml:space="preserve"> pooblašča naročnika, da na podlagi potrjenega računa oziroma situacije s strani glavnega izvajalca neposredno plačuje podizvajalcu,</w:t>
            </w:r>
          </w:p>
          <w:p w:rsidR="00C14A2E" w:rsidRDefault="00C14A2E" w:rsidP="00B72E41">
            <w:pPr>
              <w:numPr>
                <w:ilvl w:val="0"/>
                <w:numId w:val="3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C14A2E" w:rsidRDefault="00C14A2E" w:rsidP="00B72E41">
            <w:pPr>
              <w:numPr>
                <w:ilvl w:val="0"/>
                <w:numId w:val="36"/>
              </w:numPr>
              <w:jc w:val="both"/>
              <w:rPr>
                <w:rFonts w:ascii="Arial" w:hAnsi="Arial" w:cs="Arial"/>
                <w:color w:val="000000"/>
                <w:sz w:val="18"/>
                <w:szCs w:val="18"/>
              </w:rPr>
            </w:pPr>
            <w:r>
              <w:rPr>
                <w:rFonts w:ascii="Arial" w:hAnsi="Arial" w:cs="Arial"/>
                <w:color w:val="000000"/>
                <w:sz w:val="18"/>
                <w:szCs w:val="18"/>
              </w:rPr>
              <w:t>dobavitelj svojemu računu ali situaciji priložiti račun ali situacijo podizvajalca, ki ga je predhodno potrdil.</w:t>
            </w:r>
          </w:p>
        </w:tc>
      </w:tr>
    </w:tbl>
    <w:p w:rsidR="00C14A2E" w:rsidRDefault="00C14A2E" w:rsidP="00C14A2E">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C14A2E" w:rsidRDefault="00C14A2E" w:rsidP="00C14A2E">
      <w:pPr>
        <w:spacing w:before="225" w:after="225"/>
        <w:jc w:val="both"/>
      </w:pPr>
      <w:r>
        <w:rPr>
          <w:rFonts w:ascii="Arial" w:hAnsi="Arial" w:cs="Arial"/>
          <w:color w:val="000000"/>
          <w:sz w:val="18"/>
          <w:szCs w:val="18"/>
        </w:rPr>
        <w:t>Plačila podizvajalcem se izvedejo v rokih in na enak način kot velja za plačila izvajalcu.</w:t>
      </w:r>
    </w:p>
    <w:p w:rsidR="00C14A2E" w:rsidRDefault="00C14A2E" w:rsidP="00C14A2E">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C14A2E" w:rsidRDefault="00C14A2E" w:rsidP="00C14A2E">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C14A2E" w:rsidRDefault="00C14A2E" w:rsidP="00C14A2E">
      <w:pPr>
        <w:spacing w:after="0" w:line="240" w:lineRule="auto"/>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C14A2E" w:rsidRDefault="00C14A2E" w:rsidP="00C14A2E">
      <w:pPr>
        <w:spacing w:before="225" w:after="225" w:line="240" w:lineRule="auto"/>
        <w:jc w:val="both"/>
        <w:rPr>
          <w:rFonts w:ascii="Arial" w:hAnsi="Arial" w:cs="Arial"/>
          <w:b/>
          <w:bCs/>
          <w:color w:val="000000"/>
          <w:sz w:val="18"/>
          <w:szCs w:val="18"/>
        </w:rPr>
      </w:pPr>
    </w:p>
    <w:p w:rsidR="00C14A2E" w:rsidRDefault="00C14A2E" w:rsidP="00C14A2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IX. OBVEZNOSTI NAROČNIKA IN DOBAVITELJA</w:t>
      </w:r>
    </w:p>
    <w:p w:rsidR="00C14A2E" w:rsidRDefault="00C14A2E" w:rsidP="00C14A2E">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rsidR="00C14A2E" w:rsidRDefault="00C14A2E" w:rsidP="00C14A2E">
      <w:pPr>
        <w:spacing w:before="225" w:after="225"/>
        <w:jc w:val="both"/>
      </w:pPr>
      <w:r>
        <w:rPr>
          <w:rFonts w:ascii="Arial" w:hAnsi="Arial" w:cs="Arial"/>
          <w:color w:val="000000"/>
          <w:sz w:val="18"/>
          <w:szCs w:val="18"/>
        </w:rPr>
        <w:t>Naročnik se obvezuje, da bo:</w:t>
      </w:r>
    </w:p>
    <w:tbl>
      <w:tblPr>
        <w:tblStyle w:val="NormalTablePHPDOCX"/>
        <w:tblW w:w="0" w:type="auto"/>
        <w:tblLook w:val="04A0" w:firstRow="1" w:lastRow="0" w:firstColumn="1" w:lastColumn="0" w:noHBand="0" w:noVBand="1"/>
      </w:tblPr>
      <w:tblGrid>
        <w:gridCol w:w="9070"/>
      </w:tblGrid>
      <w:tr w:rsidR="00C14A2E" w:rsidTr="005A3EF0">
        <w:tc>
          <w:tcPr>
            <w:tcW w:w="0" w:type="auto"/>
            <w:tcMar>
              <w:top w:w="0" w:type="auto"/>
              <w:bottom w:w="0" w:type="auto"/>
            </w:tcMar>
          </w:tcPr>
          <w:p w:rsidR="00C14A2E" w:rsidRDefault="00C14A2E" w:rsidP="00B72E41">
            <w:pPr>
              <w:numPr>
                <w:ilvl w:val="0"/>
                <w:numId w:val="37"/>
              </w:numPr>
              <w:jc w:val="both"/>
              <w:rPr>
                <w:rFonts w:ascii="Arial" w:hAnsi="Arial" w:cs="Arial"/>
                <w:color w:val="000000"/>
                <w:sz w:val="18"/>
                <w:szCs w:val="18"/>
              </w:rPr>
            </w:pPr>
            <w:r>
              <w:rPr>
                <w:rFonts w:ascii="Arial" w:hAnsi="Arial" w:cs="Arial"/>
                <w:color w:val="000000"/>
                <w:sz w:val="18"/>
                <w:szCs w:val="18"/>
              </w:rPr>
              <w:lastRenderedPageBreak/>
              <w:t>redno in pravočasno plačeval izstavljene račune;</w:t>
            </w:r>
          </w:p>
          <w:p w:rsidR="00C14A2E" w:rsidRDefault="00C14A2E" w:rsidP="00B72E41">
            <w:pPr>
              <w:numPr>
                <w:ilvl w:val="0"/>
                <w:numId w:val="37"/>
              </w:numPr>
              <w:jc w:val="both"/>
              <w:rPr>
                <w:rFonts w:ascii="Arial" w:hAnsi="Arial" w:cs="Arial"/>
                <w:color w:val="000000"/>
                <w:sz w:val="18"/>
                <w:szCs w:val="18"/>
              </w:rPr>
            </w:pPr>
            <w:r>
              <w:rPr>
                <w:rFonts w:ascii="Arial" w:hAnsi="Arial" w:cs="Arial"/>
                <w:color w:val="000000"/>
                <w:sz w:val="18"/>
                <w:szCs w:val="18"/>
              </w:rPr>
              <w:t xml:space="preserve">tekoče obveščal dobavitelja o vseh spremembah in spremenjenih okoliščinah, ki so povezane z izvajanjem obveznosti po </w:t>
            </w:r>
            <w:r w:rsidR="00CB50A8">
              <w:rPr>
                <w:rFonts w:ascii="Arial" w:hAnsi="Arial" w:cs="Arial"/>
                <w:color w:val="000000"/>
                <w:sz w:val="18"/>
                <w:szCs w:val="18"/>
              </w:rPr>
              <w:t>pogodbi</w:t>
            </w:r>
            <w:r>
              <w:rPr>
                <w:rFonts w:ascii="Arial" w:hAnsi="Arial" w:cs="Arial"/>
                <w:color w:val="000000"/>
                <w:sz w:val="18"/>
                <w:szCs w:val="18"/>
              </w:rPr>
              <w:t xml:space="preserve"> in bi lahko imele vpliv na izvedbo prevzetih obveznosti;</w:t>
            </w:r>
          </w:p>
          <w:p w:rsidR="00C14A2E" w:rsidRDefault="00C14A2E" w:rsidP="00B72E41">
            <w:pPr>
              <w:numPr>
                <w:ilvl w:val="0"/>
                <w:numId w:val="37"/>
              </w:numPr>
              <w:jc w:val="both"/>
              <w:rPr>
                <w:rFonts w:ascii="Arial" w:hAnsi="Arial" w:cs="Arial"/>
                <w:color w:val="000000"/>
                <w:sz w:val="18"/>
                <w:szCs w:val="18"/>
              </w:rPr>
            </w:pPr>
            <w:r>
              <w:rPr>
                <w:rFonts w:ascii="Arial" w:hAnsi="Arial" w:cs="Arial"/>
                <w:color w:val="000000"/>
                <w:sz w:val="18"/>
                <w:szCs w:val="18"/>
              </w:rPr>
              <w:t>tekoče in redno obveščal dobavitelja o testnih rezultatih odvzetega vzorca blaga pri kontroli;</w:t>
            </w:r>
          </w:p>
          <w:p w:rsidR="00C14A2E" w:rsidRDefault="00C14A2E" w:rsidP="00B72E41">
            <w:pPr>
              <w:numPr>
                <w:ilvl w:val="0"/>
                <w:numId w:val="37"/>
              </w:numPr>
              <w:jc w:val="both"/>
              <w:rPr>
                <w:rFonts w:ascii="Arial" w:hAnsi="Arial" w:cs="Arial"/>
                <w:color w:val="000000"/>
                <w:sz w:val="18"/>
                <w:szCs w:val="18"/>
              </w:rPr>
            </w:pPr>
            <w:r>
              <w:rPr>
                <w:rFonts w:ascii="Arial" w:hAnsi="Arial" w:cs="Arial"/>
                <w:color w:val="000000"/>
                <w:sz w:val="18"/>
                <w:szCs w:val="18"/>
              </w:rPr>
              <w:t xml:space="preserve">preko skrbnika </w:t>
            </w:r>
            <w:r w:rsidR="00CB50A8">
              <w:rPr>
                <w:rFonts w:ascii="Arial" w:hAnsi="Arial" w:cs="Arial"/>
                <w:color w:val="000000"/>
                <w:sz w:val="18"/>
                <w:szCs w:val="18"/>
              </w:rPr>
              <w:t>pogodbe</w:t>
            </w:r>
            <w:r>
              <w:rPr>
                <w:rFonts w:ascii="Arial" w:hAnsi="Arial" w:cs="Arial"/>
                <w:color w:val="000000"/>
                <w:sz w:val="18"/>
                <w:szCs w:val="18"/>
              </w:rPr>
              <w:t>, ki je naveden v nadaljevanju te</w:t>
            </w:r>
            <w:r w:rsidR="00CB50A8">
              <w:rPr>
                <w:rFonts w:ascii="Arial" w:hAnsi="Arial" w:cs="Arial"/>
                <w:color w:val="000000"/>
                <w:sz w:val="18"/>
                <w:szCs w:val="18"/>
              </w:rPr>
              <w:t xml:space="preserve"> pogodbe</w:t>
            </w:r>
            <w:r>
              <w:rPr>
                <w:rFonts w:ascii="Arial" w:hAnsi="Arial" w:cs="Arial"/>
                <w:color w:val="000000"/>
                <w:sz w:val="18"/>
                <w:szCs w:val="18"/>
              </w:rPr>
              <w:t>, naročal blago (izvedel odpoklic blaga) po elektronski pošti ali telefonu na naslov dobavitelja, ki je naveden v te</w:t>
            </w:r>
            <w:r w:rsidR="007960E8">
              <w:rPr>
                <w:rFonts w:ascii="Arial" w:hAnsi="Arial" w:cs="Arial"/>
                <w:color w:val="000000"/>
                <w:sz w:val="18"/>
                <w:szCs w:val="18"/>
              </w:rPr>
              <w:t>j</w:t>
            </w:r>
            <w:r>
              <w:rPr>
                <w:rFonts w:ascii="Arial" w:hAnsi="Arial" w:cs="Arial"/>
                <w:color w:val="000000"/>
                <w:sz w:val="18"/>
                <w:szCs w:val="18"/>
              </w:rPr>
              <w:t xml:space="preserve"> </w:t>
            </w:r>
            <w:r w:rsidR="007960E8">
              <w:rPr>
                <w:rFonts w:ascii="Arial" w:hAnsi="Arial" w:cs="Arial"/>
                <w:color w:val="000000"/>
                <w:sz w:val="18"/>
                <w:szCs w:val="18"/>
              </w:rPr>
              <w:t>pogodbi</w:t>
            </w:r>
            <w:r>
              <w:rPr>
                <w:rFonts w:ascii="Arial" w:hAnsi="Arial" w:cs="Arial"/>
                <w:color w:val="000000"/>
                <w:sz w:val="18"/>
                <w:szCs w:val="18"/>
              </w:rPr>
              <w:t>;</w:t>
            </w:r>
          </w:p>
          <w:p w:rsidR="00C14A2E" w:rsidRDefault="00C14A2E" w:rsidP="00B72E41">
            <w:pPr>
              <w:numPr>
                <w:ilvl w:val="0"/>
                <w:numId w:val="37"/>
              </w:numPr>
              <w:jc w:val="both"/>
              <w:rPr>
                <w:rFonts w:ascii="Arial" w:hAnsi="Arial" w:cs="Arial"/>
                <w:color w:val="000000"/>
                <w:sz w:val="18"/>
                <w:szCs w:val="18"/>
              </w:rPr>
            </w:pPr>
            <w:r>
              <w:rPr>
                <w:rFonts w:ascii="Arial" w:hAnsi="Arial" w:cs="Arial"/>
                <w:color w:val="000000"/>
                <w:sz w:val="18"/>
                <w:szCs w:val="18"/>
              </w:rPr>
              <w:t>preko pooblaščenih oseb prevzemal dobavljeno blago 24 ur dnevno, ki je predmet te</w:t>
            </w:r>
            <w:r w:rsidR="007960E8">
              <w:rPr>
                <w:rFonts w:ascii="Arial" w:hAnsi="Arial" w:cs="Arial"/>
                <w:color w:val="000000"/>
                <w:sz w:val="18"/>
                <w:szCs w:val="18"/>
              </w:rPr>
              <w:t xml:space="preserve"> pogodbe</w:t>
            </w:r>
            <w:r>
              <w:rPr>
                <w:rFonts w:ascii="Arial" w:hAnsi="Arial" w:cs="Arial"/>
                <w:color w:val="000000"/>
                <w:sz w:val="18"/>
                <w:szCs w:val="18"/>
              </w:rPr>
              <w:t>;</w:t>
            </w:r>
          </w:p>
          <w:p w:rsidR="00C14A2E" w:rsidRDefault="00C14A2E" w:rsidP="00B72E41">
            <w:pPr>
              <w:numPr>
                <w:ilvl w:val="0"/>
                <w:numId w:val="37"/>
              </w:numPr>
              <w:jc w:val="both"/>
              <w:rPr>
                <w:rFonts w:ascii="Arial" w:hAnsi="Arial" w:cs="Arial"/>
                <w:color w:val="000000"/>
                <w:sz w:val="18"/>
                <w:szCs w:val="18"/>
              </w:rPr>
            </w:pPr>
            <w:r>
              <w:rPr>
                <w:rFonts w:ascii="Arial" w:hAnsi="Arial" w:cs="Arial"/>
                <w:color w:val="000000"/>
                <w:sz w:val="18"/>
                <w:szCs w:val="18"/>
              </w:rPr>
              <w:t>ob prevzemu na prevzemnem mestu preveril količino dostavljenega blaga in opravil pregled dobavljenega blaga; če bo naročnik pri vizualnem pregledu prevzetega blaga ugotovil, da ima prevzeto blago očitno napako (kot na primer: zmes soli in peska, pesek, sprijeto sol, ….) bo dobavitelja nemudoma pisno obvestil o očitni napaki dobavljenega blaga in prevzem blaga zavrnil;</w:t>
            </w:r>
          </w:p>
          <w:p w:rsidR="00C14A2E" w:rsidRDefault="00C14A2E" w:rsidP="00B72E41">
            <w:pPr>
              <w:numPr>
                <w:ilvl w:val="0"/>
                <w:numId w:val="37"/>
              </w:numPr>
              <w:jc w:val="both"/>
              <w:rPr>
                <w:rFonts w:ascii="Arial" w:hAnsi="Arial" w:cs="Arial"/>
                <w:color w:val="000000"/>
                <w:sz w:val="18"/>
                <w:szCs w:val="18"/>
              </w:rPr>
            </w:pPr>
            <w:r>
              <w:rPr>
                <w:rFonts w:ascii="Arial" w:hAnsi="Arial" w:cs="Arial"/>
                <w:color w:val="000000"/>
                <w:sz w:val="18"/>
                <w:szCs w:val="18"/>
              </w:rPr>
              <w:t>v primeru skrite napake blaga (dobava blaga nižje kvalitete kot je zahtevana, v skladu z določili te</w:t>
            </w:r>
            <w:r w:rsidR="007960E8">
              <w:rPr>
                <w:rFonts w:ascii="Arial" w:hAnsi="Arial" w:cs="Arial"/>
                <w:color w:val="000000"/>
                <w:sz w:val="18"/>
                <w:szCs w:val="18"/>
              </w:rPr>
              <w:t xml:space="preserve"> pogodbe</w:t>
            </w:r>
            <w:r>
              <w:rPr>
                <w:rFonts w:ascii="Arial" w:hAnsi="Arial" w:cs="Arial"/>
                <w:color w:val="000000"/>
                <w:sz w:val="18"/>
                <w:szCs w:val="18"/>
              </w:rPr>
              <w:t>), dobavitelja nemudoma, najkasneje pa v roku 15 dni, pisno obvestil o skriti napaki prevzetega blaga;</w:t>
            </w:r>
          </w:p>
          <w:p w:rsidR="00C14A2E" w:rsidRDefault="00C14A2E" w:rsidP="00B72E41">
            <w:pPr>
              <w:numPr>
                <w:ilvl w:val="0"/>
                <w:numId w:val="37"/>
              </w:numPr>
              <w:jc w:val="both"/>
              <w:rPr>
                <w:rFonts w:ascii="Arial" w:hAnsi="Arial" w:cs="Arial"/>
                <w:color w:val="000000"/>
                <w:sz w:val="18"/>
                <w:szCs w:val="18"/>
              </w:rPr>
            </w:pPr>
            <w:r>
              <w:rPr>
                <w:rFonts w:ascii="Arial" w:hAnsi="Arial" w:cs="Arial"/>
                <w:color w:val="000000"/>
                <w:sz w:val="18"/>
                <w:szCs w:val="18"/>
              </w:rPr>
              <w:t>sodeloval z dobaviteljem z namenom, da bodo obveznosti izvedene pravočasno, v celoti in v skladu z razpisno dokumentacijo.</w:t>
            </w:r>
          </w:p>
        </w:tc>
      </w:tr>
    </w:tbl>
    <w:p w:rsidR="00C14A2E" w:rsidRDefault="00C14A2E" w:rsidP="00C14A2E"/>
    <w:p w:rsidR="00C14A2E" w:rsidRDefault="00C14A2E" w:rsidP="00C14A2E">
      <w:pPr>
        <w:spacing w:before="225" w:after="225"/>
        <w:jc w:val="both"/>
      </w:pPr>
      <w:r>
        <w:rPr>
          <w:rFonts w:ascii="Arial" w:hAnsi="Arial" w:cs="Arial"/>
          <w:color w:val="000000"/>
          <w:sz w:val="18"/>
          <w:szCs w:val="18"/>
        </w:rPr>
        <w:t>Naročnik ima pravico, da naroči manjšo količino blaga, kot je predvideno. Prav tako si naročnik pridržuje pravico, da naroči večje količine od predvidenih v koliko bi bilo to potrebo. Količina, ki je navedena v razpisni dokumentaciji, je okvirna in se prilagaja konkretnim potrebam.</w:t>
      </w:r>
    </w:p>
    <w:p w:rsidR="00C14A2E" w:rsidRDefault="00C14A2E" w:rsidP="00C14A2E">
      <w:pPr>
        <w:spacing w:before="225" w:after="225" w:line="240" w:lineRule="auto"/>
        <w:jc w:val="both"/>
      </w:pPr>
      <w:r>
        <w:rPr>
          <w:rFonts w:ascii="Arial" w:hAnsi="Arial" w:cs="Arial"/>
          <w:color w:val="000000"/>
          <w:sz w:val="18"/>
          <w:szCs w:val="18"/>
        </w:rPr>
        <w:t>Naročnik ima pravico, da stalno izvaja kontrolo količine in kvalitete dobavljenega blaga, spremlja in nadzira dobave blaga, ter ima stalen in takojšnji vpogled v dokumentacijo v zvezi z dobavo predmetnega blaga, ki se nahaja pri dobavitelju.</w:t>
      </w:r>
    </w:p>
    <w:p w:rsidR="00C14A2E" w:rsidRDefault="00C14A2E" w:rsidP="00C14A2E">
      <w:pPr>
        <w:spacing w:before="225" w:after="225" w:line="240" w:lineRule="auto"/>
        <w:jc w:val="both"/>
        <w:rPr>
          <w:rFonts w:ascii="Arial" w:hAnsi="Arial" w:cs="Arial"/>
          <w:b/>
          <w:bCs/>
          <w:color w:val="000000"/>
          <w:sz w:val="18"/>
          <w:szCs w:val="18"/>
        </w:rPr>
      </w:pPr>
    </w:p>
    <w:p w:rsidR="00C14A2E" w:rsidRDefault="00C14A2E" w:rsidP="00C14A2E">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rsidR="00C14A2E" w:rsidRDefault="00C14A2E" w:rsidP="00C14A2E">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9070"/>
      </w:tblGrid>
      <w:tr w:rsidR="00C14A2E" w:rsidTr="005A3EF0">
        <w:tc>
          <w:tcPr>
            <w:tcW w:w="0" w:type="auto"/>
            <w:tcMar>
              <w:top w:w="0" w:type="auto"/>
              <w:bottom w:w="0" w:type="auto"/>
            </w:tcMar>
          </w:tcPr>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tekoče vodil vso dokumentacijo (v pisni ter elektronski obliki) in naročniku kadarkoli omogočiti vpogled v le-to. Dokumentacija mora biti sproti urejena, tako, da je možen takojšnji pregled nad celotno zadevo dejanskega stanja in priprava povzetka ter statističnih podatkov;</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na zahtevo naročnika sproti posredoval naročniku vso zahtevano dokumentacijo. Dokumentacija v elektronski obliki se pošilja po elektronski pošti oziroma na drug način, ki ga določi naročnik;</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 xml:space="preserve">naročnika sproti in pravočasno obveščati o vsem, kar bi lahko vplivalo na opravljanje dobave blaga, ki je predmet </w:t>
            </w:r>
            <w:r w:rsidR="007960E8">
              <w:rPr>
                <w:rFonts w:ascii="Arial" w:hAnsi="Arial" w:cs="Arial"/>
                <w:color w:val="000000"/>
                <w:sz w:val="18"/>
                <w:szCs w:val="18"/>
              </w:rPr>
              <w:t>pogodbe</w:t>
            </w:r>
            <w:r>
              <w:rPr>
                <w:rFonts w:ascii="Arial" w:hAnsi="Arial" w:cs="Arial"/>
                <w:color w:val="000000"/>
                <w:sz w:val="18"/>
                <w:szCs w:val="18"/>
              </w:rPr>
              <w:t>,</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kot poslovno skrivnost varoval vse podatke, s katerimi se bo seznanil pri izvajanju predmetne</w:t>
            </w:r>
            <w:r w:rsidR="007960E8">
              <w:rPr>
                <w:rFonts w:ascii="Arial" w:hAnsi="Arial" w:cs="Arial"/>
                <w:color w:val="000000"/>
                <w:sz w:val="18"/>
                <w:szCs w:val="18"/>
              </w:rPr>
              <w:t xml:space="preserve"> pogodbe </w:t>
            </w:r>
            <w:r>
              <w:rPr>
                <w:rFonts w:ascii="Arial" w:hAnsi="Arial" w:cs="Arial"/>
                <w:color w:val="000000"/>
                <w:sz w:val="18"/>
                <w:szCs w:val="18"/>
              </w:rPr>
              <w:t xml:space="preserve">med katerimi so tudi vsi tehnični podatki, tehnološki postopki in druge strokovne informacije, ves čas trajanja </w:t>
            </w:r>
            <w:r w:rsidR="007960E8">
              <w:rPr>
                <w:rFonts w:ascii="Arial" w:hAnsi="Arial" w:cs="Arial"/>
                <w:color w:val="000000"/>
                <w:sz w:val="18"/>
                <w:szCs w:val="18"/>
              </w:rPr>
              <w:t>te pogodbe</w:t>
            </w:r>
            <w:r>
              <w:rPr>
                <w:rFonts w:ascii="Arial" w:hAnsi="Arial" w:cs="Arial"/>
                <w:color w:val="000000"/>
                <w:sz w:val="18"/>
                <w:szCs w:val="18"/>
              </w:rPr>
              <w:t xml:space="preserve"> in še 2 (dve) leti po njegovem prenehanju;</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pri izvajanju obveznosti upošteval in izpolnjeval veljavno zakonodajo s področja varstva okolja in varnosti ter zdravja pri delu in požarne varnosti ter ostalo dokumentacijo s področja VZD in okolja, ki je relevantna pri izvajanju obveznosti iz te</w:t>
            </w:r>
            <w:r w:rsidR="007960E8">
              <w:rPr>
                <w:rFonts w:ascii="Arial" w:hAnsi="Arial" w:cs="Arial"/>
                <w:color w:val="000000"/>
                <w:sz w:val="18"/>
                <w:szCs w:val="18"/>
              </w:rPr>
              <w:t xml:space="preserve"> pogodbe</w:t>
            </w:r>
            <w:r>
              <w:rPr>
                <w:rFonts w:ascii="Arial" w:hAnsi="Arial" w:cs="Arial"/>
                <w:color w:val="000000"/>
                <w:sz w:val="18"/>
                <w:szCs w:val="18"/>
              </w:rPr>
              <w:t>;</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 xml:space="preserve">izstavil račun skladno z določili </w:t>
            </w:r>
            <w:r w:rsidR="007960E8">
              <w:rPr>
                <w:rFonts w:ascii="Arial" w:hAnsi="Arial" w:cs="Arial"/>
                <w:color w:val="000000"/>
                <w:sz w:val="18"/>
                <w:szCs w:val="18"/>
              </w:rPr>
              <w:t>te pogodbe</w:t>
            </w:r>
            <w:r>
              <w:rPr>
                <w:rFonts w:ascii="Arial" w:hAnsi="Arial" w:cs="Arial"/>
                <w:color w:val="000000"/>
                <w:sz w:val="18"/>
                <w:szCs w:val="18"/>
              </w:rPr>
              <w:t xml:space="preserve"> in računu priložil zahtevane dokumente,</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 xml:space="preserve">ob vsaki dobavi blaga (za vsak transport, to je za vsak kamion prekucnik oziroma cisterno, s katero dostavlja posipne materiale v posamezna skladišča oziroma silose) predložil ustrezno potrjeno dokumentacijo, ki je osnova za prevzem blaga v skladišču. Naročnik si za potrebe evidence, statistike in kontrole pridržuje pravico ob dobavi in ob izstavitvi zbirnega računa od </w:t>
            </w:r>
            <w:r w:rsidR="00E533E5">
              <w:rPr>
                <w:rFonts w:ascii="Arial" w:hAnsi="Arial" w:cs="Arial"/>
                <w:color w:val="000000"/>
                <w:sz w:val="18"/>
                <w:szCs w:val="18"/>
              </w:rPr>
              <w:t xml:space="preserve">dobavitelja </w:t>
            </w:r>
            <w:r>
              <w:rPr>
                <w:rFonts w:ascii="Arial" w:hAnsi="Arial" w:cs="Arial"/>
                <w:color w:val="000000"/>
                <w:sz w:val="18"/>
                <w:szCs w:val="18"/>
              </w:rPr>
              <w:t xml:space="preserve">poleg zgoraj naštetih dokumentov zahtevati še druge dokumente v zvezi s predmeto </w:t>
            </w:r>
            <w:r w:rsidR="007960E8">
              <w:rPr>
                <w:rFonts w:ascii="Arial" w:hAnsi="Arial" w:cs="Arial"/>
                <w:color w:val="000000"/>
                <w:sz w:val="18"/>
                <w:szCs w:val="18"/>
              </w:rPr>
              <w:t>pogodbo</w:t>
            </w:r>
            <w:r>
              <w:rPr>
                <w:rFonts w:ascii="Arial" w:hAnsi="Arial" w:cs="Arial"/>
                <w:color w:val="000000"/>
                <w:sz w:val="18"/>
                <w:szCs w:val="18"/>
              </w:rPr>
              <w:t xml:space="preserve"> (kot npr poročilo testne kontrole vzorca,… ),</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dostavil blago po te</w:t>
            </w:r>
            <w:r w:rsidR="007960E8">
              <w:rPr>
                <w:rFonts w:ascii="Arial" w:hAnsi="Arial" w:cs="Arial"/>
                <w:color w:val="000000"/>
                <w:sz w:val="18"/>
                <w:szCs w:val="18"/>
              </w:rPr>
              <w:t>j pogodbi</w:t>
            </w:r>
            <w:r>
              <w:rPr>
                <w:rFonts w:ascii="Arial" w:hAnsi="Arial" w:cs="Arial"/>
                <w:color w:val="000000"/>
                <w:sz w:val="18"/>
                <w:szCs w:val="18"/>
              </w:rPr>
              <w:t xml:space="preserve"> na lokacije kjer je bil narejen odpoklic dobave blaga, kadarkoli v 24 urah na zahtevo naročnika,</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dostavil blago kot dober strokovnjak, ob upoštevanju naročnikovih pogojev in zahtev,</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dobavil blago po te</w:t>
            </w:r>
            <w:r w:rsidR="007960E8">
              <w:rPr>
                <w:rFonts w:ascii="Arial" w:hAnsi="Arial" w:cs="Arial"/>
                <w:color w:val="000000"/>
                <w:sz w:val="18"/>
                <w:szCs w:val="18"/>
              </w:rPr>
              <w:t>j pogodbi</w:t>
            </w:r>
            <w:r>
              <w:rPr>
                <w:rFonts w:ascii="Arial" w:hAnsi="Arial" w:cs="Arial"/>
                <w:color w:val="000000"/>
                <w:sz w:val="18"/>
                <w:szCs w:val="18"/>
              </w:rPr>
              <w:t xml:space="preserve"> gospodarno in ekonomično, v okviru določil te</w:t>
            </w:r>
            <w:r w:rsidR="007960E8">
              <w:rPr>
                <w:rFonts w:ascii="Arial" w:hAnsi="Arial" w:cs="Arial"/>
                <w:color w:val="000000"/>
                <w:sz w:val="18"/>
                <w:szCs w:val="18"/>
              </w:rPr>
              <w:t xml:space="preserve"> pogodbe</w:t>
            </w:r>
            <w:r>
              <w:rPr>
                <w:rFonts w:ascii="Arial" w:hAnsi="Arial" w:cs="Arial"/>
                <w:color w:val="000000"/>
                <w:sz w:val="18"/>
                <w:szCs w:val="18"/>
              </w:rPr>
              <w:t xml:space="preserve"> in morebitnih dodatnih dogovorov med strankama ter v korist naročnika,</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izvajal notranjo kontrolo blaga in naročniku predložil rezultate kontrole blaga (poročilo o preiskavi/analizi vzorca blaga) ter predal celotno dokumentacijo, ki se nanaša na rezultate kontrole blaga, </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lastRenderedPageBreak/>
              <w:t>naročnika pisno obvestil o vsakem odvzemu vzorca za potrebe kontrole vsaj 1 delovni dan pred odvzemom vzorca. Predstavniku naročnika mora omogočiti sodelovanje pri odvzemu vzorca, v nasprotnem primeru ima naročnik pravico zavrniti poročilo notranje kontrole,</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 xml:space="preserve">predložil naročniku takoj po sklenitvi </w:t>
            </w:r>
            <w:r w:rsidR="007960E8">
              <w:rPr>
                <w:rFonts w:ascii="Arial" w:hAnsi="Arial" w:cs="Arial"/>
                <w:color w:val="000000"/>
                <w:sz w:val="18"/>
                <w:szCs w:val="18"/>
              </w:rPr>
              <w:t>pogodbe</w:t>
            </w:r>
            <w:r>
              <w:rPr>
                <w:rFonts w:ascii="Arial" w:hAnsi="Arial" w:cs="Arial"/>
                <w:color w:val="000000"/>
                <w:sz w:val="18"/>
                <w:szCs w:val="18"/>
              </w:rPr>
              <w:t xml:space="preserve">, najkasneje pa v roku 10 delovnih dni od sklenitve </w:t>
            </w:r>
            <w:r w:rsidR="007960E8">
              <w:rPr>
                <w:rFonts w:ascii="Arial" w:hAnsi="Arial" w:cs="Arial"/>
                <w:color w:val="000000"/>
                <w:sz w:val="18"/>
                <w:szCs w:val="18"/>
              </w:rPr>
              <w:t>pogodbe</w:t>
            </w:r>
            <w:r>
              <w:rPr>
                <w:rFonts w:ascii="Arial" w:hAnsi="Arial" w:cs="Arial"/>
                <w:color w:val="000000"/>
                <w:sz w:val="18"/>
                <w:szCs w:val="18"/>
              </w:rPr>
              <w:t>, rezultate prve analize blaga (poročilo o preiskavi/analizi vzorca blaga). Poročilo mora izkazovati dejansko stanje blaga, v skladu z zahtevami iz te</w:t>
            </w:r>
            <w:r w:rsidR="007960E8">
              <w:rPr>
                <w:rFonts w:ascii="Arial" w:hAnsi="Arial" w:cs="Arial"/>
                <w:color w:val="000000"/>
                <w:sz w:val="18"/>
                <w:szCs w:val="18"/>
              </w:rPr>
              <w:t xml:space="preserve"> pogodbe</w:t>
            </w:r>
            <w:r>
              <w:rPr>
                <w:rFonts w:ascii="Arial" w:hAnsi="Arial" w:cs="Arial"/>
                <w:color w:val="000000"/>
                <w:sz w:val="18"/>
                <w:szCs w:val="18"/>
              </w:rPr>
              <w:t>, </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 xml:space="preserve">dobavo po </w:t>
            </w:r>
            <w:r w:rsidR="007960E8">
              <w:rPr>
                <w:rFonts w:ascii="Arial" w:hAnsi="Arial" w:cs="Arial"/>
                <w:color w:val="000000"/>
                <w:sz w:val="18"/>
                <w:szCs w:val="18"/>
              </w:rPr>
              <w:t>tej pogodbi</w:t>
            </w:r>
            <w:r>
              <w:rPr>
                <w:rFonts w:ascii="Arial" w:hAnsi="Arial" w:cs="Arial"/>
                <w:color w:val="000000"/>
                <w:sz w:val="18"/>
                <w:szCs w:val="18"/>
              </w:rPr>
              <w:t xml:space="preserve"> opravljati vestno in po pravilih stroke ob upoštevanju določil </w:t>
            </w:r>
            <w:r w:rsidR="007960E8">
              <w:rPr>
                <w:rFonts w:ascii="Arial" w:hAnsi="Arial" w:cs="Arial"/>
                <w:color w:val="000000"/>
                <w:sz w:val="18"/>
                <w:szCs w:val="18"/>
              </w:rPr>
              <w:t xml:space="preserve">pogodbe </w:t>
            </w:r>
            <w:r>
              <w:rPr>
                <w:rFonts w:ascii="Arial" w:hAnsi="Arial" w:cs="Arial"/>
                <w:color w:val="000000"/>
                <w:sz w:val="18"/>
                <w:szCs w:val="18"/>
              </w:rPr>
              <w:t>in sestavnih delov te</w:t>
            </w:r>
            <w:r w:rsidR="007960E8">
              <w:rPr>
                <w:rFonts w:ascii="Arial" w:hAnsi="Arial" w:cs="Arial"/>
                <w:color w:val="000000"/>
                <w:sz w:val="18"/>
                <w:szCs w:val="18"/>
              </w:rPr>
              <w:t xml:space="preserve"> pogodbe</w:t>
            </w:r>
            <w:r>
              <w:rPr>
                <w:rFonts w:ascii="Arial" w:hAnsi="Arial" w:cs="Arial"/>
                <w:color w:val="000000"/>
                <w:sz w:val="18"/>
                <w:szCs w:val="18"/>
              </w:rPr>
              <w:t xml:space="preserve"> veljavnih predpisov, pri čemer mora skrbeti, da bo dobava opravljena ekonomično v okviru določil te</w:t>
            </w:r>
            <w:r w:rsidR="007960E8">
              <w:rPr>
                <w:rFonts w:ascii="Arial" w:hAnsi="Arial" w:cs="Arial"/>
                <w:color w:val="000000"/>
                <w:sz w:val="18"/>
                <w:szCs w:val="18"/>
              </w:rPr>
              <w:t xml:space="preserve"> pogodbe</w:t>
            </w:r>
            <w:r>
              <w:rPr>
                <w:rFonts w:ascii="Arial" w:hAnsi="Arial" w:cs="Arial"/>
                <w:color w:val="000000"/>
                <w:sz w:val="18"/>
                <w:szCs w:val="18"/>
              </w:rPr>
              <w:t xml:space="preserve"> in morebitnih dodatnih dogovorov med strankama;</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dobavo zagotavljati ves čas trajanja te</w:t>
            </w:r>
            <w:r w:rsidR="007960E8">
              <w:rPr>
                <w:rFonts w:ascii="Arial" w:hAnsi="Arial" w:cs="Arial"/>
                <w:color w:val="000000"/>
                <w:sz w:val="18"/>
                <w:szCs w:val="18"/>
              </w:rPr>
              <w:t xml:space="preserve"> pogodbe</w:t>
            </w:r>
            <w:r>
              <w:rPr>
                <w:rFonts w:ascii="Arial" w:hAnsi="Arial" w:cs="Arial"/>
                <w:color w:val="000000"/>
                <w:sz w:val="18"/>
                <w:szCs w:val="18"/>
              </w:rPr>
              <w:t>;</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C14A2E" w:rsidRDefault="00C14A2E" w:rsidP="00B72E41">
            <w:pPr>
              <w:numPr>
                <w:ilvl w:val="0"/>
                <w:numId w:val="38"/>
              </w:numPr>
              <w:jc w:val="both"/>
              <w:rPr>
                <w:rFonts w:ascii="Arial" w:hAnsi="Arial" w:cs="Arial"/>
                <w:color w:val="000000"/>
                <w:sz w:val="18"/>
                <w:szCs w:val="18"/>
              </w:rPr>
            </w:pPr>
            <w:r>
              <w:rPr>
                <w:rFonts w:ascii="Arial" w:hAnsi="Arial" w:cs="Arial"/>
                <w:color w:val="000000"/>
                <w:sz w:val="18"/>
                <w:szCs w:val="18"/>
              </w:rPr>
              <w:t>ščitil interese naročnika.</w:t>
            </w:r>
          </w:p>
        </w:tc>
      </w:tr>
    </w:tbl>
    <w:p w:rsidR="00C14A2E" w:rsidRDefault="00C14A2E" w:rsidP="00C14A2E"/>
    <w:p w:rsidR="00C14A2E" w:rsidRDefault="00C14A2E" w:rsidP="00C14A2E">
      <w:pPr>
        <w:spacing w:before="225" w:after="225" w:line="240" w:lineRule="auto"/>
        <w:jc w:val="both"/>
        <w:rPr>
          <w:rFonts w:ascii="Arial" w:hAnsi="Arial" w:cs="Arial"/>
          <w:b/>
          <w:bCs/>
          <w:color w:val="000000"/>
          <w:sz w:val="18"/>
          <w:szCs w:val="18"/>
        </w:rPr>
      </w:pPr>
      <w:r>
        <w:rPr>
          <w:rFonts w:ascii="Arial" w:hAnsi="Arial" w:cs="Arial"/>
          <w:color w:val="000000"/>
          <w:sz w:val="18"/>
          <w:szCs w:val="18"/>
        </w:rPr>
        <w:t>Izrecno se dobavitelj zavezuje, da bo ne glede na morebitne povečane potrebe naročnika, zaradi hujših zimskih razmer od predvidenih ali drugih nepredvidljivih razlogov, vedno zagotavljal zadostne količine posipnih materialov. </w:t>
      </w:r>
    </w:p>
    <w:p w:rsidR="00C14A2E" w:rsidRDefault="00C14A2E" w:rsidP="00C14A2E">
      <w:pPr>
        <w:spacing w:before="225" w:after="225" w:line="240" w:lineRule="auto"/>
        <w:jc w:val="both"/>
        <w:rPr>
          <w:rFonts w:ascii="Arial" w:hAnsi="Arial" w:cs="Arial"/>
          <w:b/>
          <w:bCs/>
          <w:color w:val="000000"/>
          <w:sz w:val="18"/>
          <w:szCs w:val="18"/>
        </w:rPr>
      </w:pPr>
    </w:p>
    <w:p w:rsidR="00C14A2E" w:rsidRDefault="00C14A2E" w:rsidP="00C14A2E">
      <w:pPr>
        <w:spacing w:before="225" w:after="225" w:line="240" w:lineRule="auto"/>
        <w:jc w:val="both"/>
      </w:pPr>
      <w:r>
        <w:rPr>
          <w:rFonts w:ascii="Arial" w:hAnsi="Arial" w:cs="Arial"/>
          <w:b/>
          <w:bCs/>
          <w:color w:val="000000"/>
          <w:sz w:val="18"/>
          <w:szCs w:val="18"/>
        </w:rPr>
        <w:t xml:space="preserve">X. SKRBNIKI IN POOBLAŠČENE OSEBE </w:t>
      </w:r>
      <w:r w:rsidR="007960E8">
        <w:rPr>
          <w:rFonts w:ascii="Arial" w:hAnsi="Arial" w:cs="Arial"/>
          <w:b/>
          <w:bCs/>
          <w:color w:val="000000"/>
          <w:sz w:val="18"/>
          <w:szCs w:val="18"/>
        </w:rPr>
        <w:t>POGODBE</w:t>
      </w:r>
    </w:p>
    <w:p w:rsidR="00C14A2E" w:rsidRDefault="00C14A2E" w:rsidP="00C14A2E">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5601"/>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t>Skrbnik pogodbe za naročnika je _______________________.</w:t>
            </w:r>
          </w:p>
          <w:p w:rsidR="00C14A2E" w:rsidRPr="00F25820" w:rsidRDefault="00C14A2E" w:rsidP="005A3EF0">
            <w:pPr>
              <w:spacing w:before="225" w:after="225"/>
              <w:jc w:val="both"/>
              <w:rPr>
                <w:rFonts w:ascii="Arial" w:hAnsi="Arial" w:cs="Arial"/>
                <w:color w:val="000000"/>
                <w:sz w:val="18"/>
                <w:szCs w:val="18"/>
              </w:rPr>
            </w:pPr>
            <w:r>
              <w:rPr>
                <w:rFonts w:ascii="Arial" w:hAnsi="Arial" w:cs="Arial"/>
                <w:color w:val="000000"/>
                <w:sz w:val="18"/>
                <w:szCs w:val="18"/>
              </w:rPr>
              <w:t>Kontaktna oseba s strani dobaviteljaje_______________________.</w:t>
            </w:r>
          </w:p>
        </w:tc>
      </w:tr>
    </w:tbl>
    <w:p w:rsidR="00C14A2E" w:rsidRDefault="00C14A2E" w:rsidP="00C14A2E">
      <w:pPr>
        <w:spacing w:before="225" w:after="225" w:line="240" w:lineRule="auto"/>
        <w:jc w:val="both"/>
      </w:pPr>
      <w:r>
        <w:rPr>
          <w:rFonts w:ascii="Arial" w:hAnsi="Arial" w:cs="Arial"/>
          <w:b/>
          <w:bCs/>
          <w:color w:val="000000"/>
          <w:sz w:val="18"/>
          <w:szCs w:val="18"/>
        </w:rPr>
        <w:t>XI. POGODBENA KAZEN</w:t>
      </w:r>
    </w:p>
    <w:p w:rsidR="00C14A2E" w:rsidRDefault="00C14A2E" w:rsidP="00C14A2E">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rsidR="00C14A2E" w:rsidRDefault="00C14A2E" w:rsidP="005A3EF0">
            <w:pPr>
              <w:spacing w:before="225" w:after="225"/>
              <w:jc w:val="both"/>
            </w:pPr>
            <w:r>
              <w:rPr>
                <w:rFonts w:ascii="Arial" w:hAnsi="Arial" w:cs="Arial"/>
                <w:color w:val="000000"/>
                <w:sz w:val="18"/>
                <w:szCs w:val="18"/>
              </w:rPr>
              <w:t>Pogodbena kazen se obračuna pri plačilu za opravljeno dobavo.</w:t>
            </w:r>
          </w:p>
          <w:p w:rsidR="00C14A2E" w:rsidRDefault="00C14A2E" w:rsidP="005A3EF0">
            <w:pPr>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C14A2E" w:rsidRDefault="00C14A2E" w:rsidP="005A3EF0">
            <w:pPr>
              <w:rPr>
                <w:rFonts w:ascii="Arial" w:hAnsi="Arial" w:cs="Arial"/>
                <w:color w:val="000000"/>
                <w:sz w:val="18"/>
                <w:szCs w:val="18"/>
              </w:rPr>
            </w:pPr>
          </w:p>
          <w:p w:rsidR="00C14A2E" w:rsidRDefault="00C14A2E" w:rsidP="005A3EF0">
            <w:pPr>
              <w:rPr>
                <w:rFonts w:ascii="Arial" w:hAnsi="Arial" w:cs="Arial"/>
                <w:color w:val="000000"/>
                <w:sz w:val="18"/>
                <w:szCs w:val="18"/>
              </w:rPr>
            </w:pPr>
          </w:p>
          <w:p w:rsidR="00C14A2E" w:rsidRDefault="00C14A2E" w:rsidP="005A3EF0">
            <w:pPr>
              <w:spacing w:before="225" w:after="225"/>
              <w:jc w:val="both"/>
              <w:rPr>
                <w:rFonts w:ascii="Arial" w:hAnsi="Arial" w:cs="Arial"/>
                <w:b/>
                <w:bCs/>
                <w:color w:val="000000"/>
                <w:sz w:val="18"/>
                <w:szCs w:val="18"/>
              </w:rPr>
            </w:pPr>
            <w:r>
              <w:rPr>
                <w:rFonts w:ascii="Arial" w:hAnsi="Arial" w:cs="Arial"/>
                <w:b/>
                <w:bCs/>
                <w:color w:val="000000"/>
                <w:sz w:val="18"/>
                <w:szCs w:val="18"/>
              </w:rPr>
              <w:t>XII. ZAVAROVANJE ZA DOBRO IZVEDBO POGODBENIH OBVEZNOSTI</w:t>
            </w:r>
          </w:p>
          <w:p w:rsidR="00C14A2E" w:rsidRDefault="00C14A2E" w:rsidP="005A3EF0">
            <w:pPr>
              <w:jc w:val="center"/>
            </w:pPr>
            <w:r>
              <w:rPr>
                <w:rFonts w:ascii="Arial" w:hAnsi="Arial" w:cs="Arial"/>
                <w:b/>
                <w:bCs/>
                <w:color w:val="000000"/>
                <w:sz w:val="18"/>
                <w:szCs w:val="18"/>
              </w:rPr>
              <w:t>18. člen</w:t>
            </w:r>
          </w:p>
          <w:p w:rsidR="00C14A2E" w:rsidRDefault="00C14A2E" w:rsidP="005A3EF0">
            <w:pPr>
              <w:spacing w:before="225" w:after="225"/>
              <w:jc w:val="both"/>
            </w:pPr>
            <w:r>
              <w:rPr>
                <w:rFonts w:ascii="Arial" w:hAnsi="Arial" w:cs="Arial"/>
                <w:color w:val="000000"/>
                <w:sz w:val="18"/>
                <w:szCs w:val="18"/>
              </w:rPr>
              <w:t>ZAVAROVANJE ZA DOBRO IZVEDBO</w:t>
            </w:r>
          </w:p>
          <w:p w:rsidR="00C14A2E" w:rsidRDefault="00C14A2E" w:rsidP="005A3EF0">
            <w:pPr>
              <w:spacing w:before="225" w:after="225"/>
              <w:jc w:val="both"/>
            </w:pPr>
            <w:r>
              <w:rPr>
                <w:rFonts w:ascii="Arial" w:hAnsi="Arial" w:cs="Arial"/>
                <w:color w:val="000000"/>
                <w:sz w:val="18"/>
                <w:szCs w:val="18"/>
              </w:rPr>
              <w:t>Instrument zavarovanja: _____________</w:t>
            </w:r>
          </w:p>
          <w:p w:rsidR="00C14A2E" w:rsidRDefault="00C14A2E" w:rsidP="005A3EF0">
            <w:pPr>
              <w:spacing w:before="225" w:after="225"/>
              <w:jc w:val="both"/>
            </w:pPr>
            <w:r>
              <w:rPr>
                <w:rFonts w:ascii="Arial" w:hAnsi="Arial" w:cs="Arial"/>
                <w:color w:val="000000"/>
                <w:sz w:val="18"/>
                <w:szCs w:val="18"/>
              </w:rPr>
              <w:t>Višina zavarovanja: _____________</w:t>
            </w:r>
          </w:p>
          <w:p w:rsidR="00C14A2E" w:rsidRDefault="00C14A2E" w:rsidP="005A3EF0">
            <w:pPr>
              <w:spacing w:before="225" w:after="225"/>
              <w:jc w:val="both"/>
            </w:pPr>
            <w:r>
              <w:rPr>
                <w:rFonts w:ascii="Arial" w:hAnsi="Arial" w:cs="Arial"/>
                <w:color w:val="000000"/>
                <w:sz w:val="18"/>
                <w:szCs w:val="18"/>
              </w:rPr>
              <w:t>Čas veljavnosti: _____________</w:t>
            </w:r>
          </w:p>
          <w:p w:rsidR="00C14A2E" w:rsidRDefault="00C14A2E" w:rsidP="005A3EF0">
            <w:pPr>
              <w:spacing w:before="225" w:after="225"/>
              <w:jc w:val="both"/>
            </w:pPr>
            <w:r>
              <w:rPr>
                <w:rFonts w:ascii="Arial" w:hAnsi="Arial" w:cs="Arial"/>
                <w:color w:val="000000"/>
                <w:sz w:val="18"/>
                <w:szCs w:val="18"/>
              </w:rPr>
              <w:lastRenderedPageBreak/>
              <w:t>Dobavitelj mora najpozneje v desetih dneh od sklenitve pogodbe kot pogoj za veljavnost pogodbe izročiti naročniku zavarovanje za dobro izvedbo pogodbenih obveznosti, v nasprotnem primeru lahko naročnik odstopi od pogodbe.</w:t>
            </w:r>
          </w:p>
          <w:p w:rsidR="00C14A2E" w:rsidRDefault="00C14A2E" w:rsidP="005A3EF0">
            <w:pPr>
              <w:spacing w:before="225" w:after="225"/>
              <w:jc w:val="both"/>
            </w:pPr>
            <w:r>
              <w:rPr>
                <w:rFonts w:ascii="Arial" w:hAnsi="Arial" w:cs="Arial"/>
                <w:color w:val="000000"/>
                <w:sz w:val="18"/>
                <w:szCs w:val="18"/>
              </w:rPr>
              <w:t xml:space="preserve">Zavarovanje za dobro izvedbo pogodbenih obveznosti naročnik unovči za vse primere kršitev obveznosti </w:t>
            </w:r>
            <w:r w:rsidR="00E533E5">
              <w:rPr>
                <w:rFonts w:ascii="Arial" w:hAnsi="Arial" w:cs="Arial"/>
                <w:color w:val="000000"/>
                <w:sz w:val="18"/>
                <w:szCs w:val="18"/>
              </w:rPr>
              <w:t>dobavitelja</w:t>
            </w:r>
            <w:r>
              <w:rPr>
                <w:rFonts w:ascii="Arial" w:hAnsi="Arial" w:cs="Arial"/>
                <w:color w:val="000000"/>
                <w:sz w:val="18"/>
                <w:szCs w:val="18"/>
              </w:rPr>
              <w:t xml:space="preserve"> iz te pogodbe, vezanih na izvajanje pogodbe, pri čemer v zvezi z višino unovčitve upošteva naravo in obseg kršitve obveznosti pogodbe.</w:t>
            </w:r>
          </w:p>
        </w:tc>
      </w:tr>
    </w:tbl>
    <w:p w:rsidR="00C14A2E" w:rsidRDefault="00C14A2E" w:rsidP="00C14A2E">
      <w:pPr>
        <w:spacing w:before="225" w:after="225" w:line="240" w:lineRule="auto"/>
        <w:jc w:val="both"/>
      </w:pPr>
      <w:r>
        <w:rPr>
          <w:rFonts w:ascii="Arial" w:hAnsi="Arial" w:cs="Arial"/>
          <w:b/>
          <w:bCs/>
          <w:color w:val="000000"/>
          <w:sz w:val="18"/>
          <w:szCs w:val="18"/>
        </w:rPr>
        <w:t xml:space="preserve">XIII. </w:t>
      </w:r>
      <w:r w:rsidR="007960E8">
        <w:rPr>
          <w:rFonts w:ascii="Arial" w:hAnsi="Arial" w:cs="Arial"/>
          <w:b/>
          <w:bCs/>
          <w:color w:val="000000"/>
          <w:sz w:val="18"/>
          <w:szCs w:val="18"/>
        </w:rPr>
        <w:t>ODSTOP OD POGODBE</w:t>
      </w:r>
    </w:p>
    <w:p w:rsidR="00C14A2E" w:rsidRDefault="00C14A2E" w:rsidP="00C14A2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C14A2E">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C14A2E" w:rsidRDefault="00C14A2E" w:rsidP="00C14A2E">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C14A2E" w:rsidTr="005A3EF0">
              <w:tc>
                <w:tcPr>
                  <w:tcW w:w="0" w:type="auto"/>
                  <w:tcMar>
                    <w:top w:w="0" w:type="auto"/>
                    <w:bottom w:w="0" w:type="auto"/>
                  </w:tcMar>
                </w:tcPr>
                <w:p w:rsidR="00C14A2E" w:rsidRDefault="00C14A2E" w:rsidP="00B72E41">
                  <w:pPr>
                    <w:numPr>
                      <w:ilvl w:val="0"/>
                      <w:numId w:val="22"/>
                    </w:numPr>
                    <w:jc w:val="both"/>
                    <w:rPr>
                      <w:rFonts w:ascii="Arial" w:hAnsi="Arial" w:cs="Arial"/>
                      <w:color w:val="000000"/>
                      <w:sz w:val="18"/>
                      <w:szCs w:val="18"/>
                    </w:rPr>
                  </w:pPr>
                  <w:r>
                    <w:rPr>
                      <w:rFonts w:ascii="Arial" w:hAnsi="Arial" w:cs="Arial"/>
                      <w:color w:val="000000"/>
                      <w:sz w:val="18"/>
                      <w:szCs w:val="18"/>
                    </w:rPr>
                    <w:t xml:space="preserve">pride </w:t>
                  </w:r>
                  <w:r w:rsidR="00E533E5">
                    <w:rPr>
                      <w:rFonts w:ascii="Arial" w:hAnsi="Arial" w:cs="Arial"/>
                      <w:color w:val="000000"/>
                      <w:sz w:val="18"/>
                      <w:szCs w:val="18"/>
                    </w:rPr>
                    <w:t xml:space="preserve">dobavitelj </w:t>
                  </w:r>
                  <w:r>
                    <w:rPr>
                      <w:rFonts w:ascii="Arial" w:hAnsi="Arial" w:cs="Arial"/>
                      <w:color w:val="000000"/>
                      <w:sz w:val="18"/>
                      <w:szCs w:val="18"/>
                    </w:rPr>
                    <w:t>v takšno finančno situacijo, ki bi mu onemogočila izvedbo pogodbenih obveznosti</w:t>
                  </w:r>
                  <w:r w:rsidR="00E533E5">
                    <w:rPr>
                      <w:rFonts w:ascii="Arial" w:hAnsi="Arial" w:cs="Arial"/>
                      <w:color w:val="000000"/>
                      <w:sz w:val="18"/>
                      <w:szCs w:val="18"/>
                    </w:rPr>
                    <w:t xml:space="preserve"> in</w:t>
                  </w:r>
                </w:p>
                <w:p w:rsidR="00C14A2E" w:rsidRPr="00E533E5" w:rsidRDefault="00E533E5" w:rsidP="00B72E41">
                  <w:pPr>
                    <w:numPr>
                      <w:ilvl w:val="0"/>
                      <w:numId w:val="22"/>
                    </w:numPr>
                    <w:jc w:val="both"/>
                    <w:rPr>
                      <w:rFonts w:ascii="Arial" w:hAnsi="Arial" w:cs="Arial"/>
                      <w:color w:val="000000"/>
                      <w:sz w:val="18"/>
                      <w:szCs w:val="18"/>
                    </w:rPr>
                  </w:pPr>
                  <w:r>
                    <w:rPr>
                      <w:rFonts w:ascii="Arial" w:hAnsi="Arial" w:cs="Arial"/>
                      <w:color w:val="000000"/>
                      <w:sz w:val="18"/>
                      <w:szCs w:val="18"/>
                    </w:rPr>
                    <w:t>dobavitelj</w:t>
                  </w:r>
                  <w:r w:rsidR="00C14A2E">
                    <w:rPr>
                      <w:rFonts w:ascii="Arial" w:hAnsi="Arial" w:cs="Arial"/>
                      <w:color w:val="000000"/>
                      <w:sz w:val="18"/>
                      <w:szCs w:val="18"/>
                    </w:rPr>
                    <w:t xml:space="preserve"> po svoji krivdi v roku 14 dni od veljavnosti pogodbe in uvedbe v delo ne prične z </w:t>
                  </w:r>
                  <w:r>
                    <w:rPr>
                      <w:rFonts w:ascii="Arial" w:hAnsi="Arial" w:cs="Arial"/>
                      <w:color w:val="000000"/>
                      <w:sz w:val="18"/>
                      <w:szCs w:val="18"/>
                    </w:rPr>
                    <w:t>dobavo.</w:t>
                  </w:r>
                </w:p>
              </w:tc>
            </w:tr>
          </w:tbl>
          <w:p w:rsidR="00C14A2E" w:rsidRDefault="00C14A2E" w:rsidP="00C14A2E"/>
          <w:p w:rsidR="00C14A2E" w:rsidRDefault="00C14A2E" w:rsidP="00C14A2E">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C14A2E" w:rsidTr="005A3EF0">
              <w:tc>
                <w:tcPr>
                  <w:tcW w:w="0" w:type="auto"/>
                  <w:tcMar>
                    <w:top w:w="0" w:type="auto"/>
                    <w:bottom w:w="0" w:type="auto"/>
                  </w:tcMar>
                </w:tcPr>
                <w:p w:rsidR="00C14A2E" w:rsidRDefault="00C14A2E" w:rsidP="00B72E41">
                  <w:pPr>
                    <w:numPr>
                      <w:ilvl w:val="0"/>
                      <w:numId w:val="2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C14A2E" w:rsidRDefault="00C14A2E" w:rsidP="00B72E41">
                  <w:pPr>
                    <w:numPr>
                      <w:ilvl w:val="0"/>
                      <w:numId w:val="23"/>
                    </w:numPr>
                    <w:jc w:val="both"/>
                    <w:rPr>
                      <w:rFonts w:ascii="Arial" w:hAnsi="Arial" w:cs="Arial"/>
                      <w:color w:val="000000"/>
                      <w:sz w:val="18"/>
                      <w:szCs w:val="18"/>
                    </w:rPr>
                  </w:pPr>
                  <w:r>
                    <w:rPr>
                      <w:rFonts w:ascii="Arial" w:hAnsi="Arial" w:cs="Arial"/>
                      <w:color w:val="000000"/>
                      <w:sz w:val="18"/>
                      <w:szCs w:val="18"/>
                    </w:rPr>
                    <w:t xml:space="preserve">v času oddaje javnega naročila je bil </w:t>
                  </w:r>
                  <w:r w:rsidR="00E533E5">
                    <w:rPr>
                      <w:rFonts w:ascii="Arial" w:hAnsi="Arial" w:cs="Arial"/>
                      <w:color w:val="000000"/>
                      <w:sz w:val="18"/>
                      <w:szCs w:val="18"/>
                    </w:rPr>
                    <w:t xml:space="preserve">dobavitelj </w:t>
                  </w:r>
                  <w:r>
                    <w:rPr>
                      <w:rFonts w:ascii="Arial" w:hAnsi="Arial" w:cs="Arial"/>
                      <w:color w:val="000000"/>
                      <w:sz w:val="18"/>
                      <w:szCs w:val="18"/>
                    </w:rPr>
                    <w:t>v enem od položajev, zaradi katerega bi ga naročnik moral izključiti iz postopka javnega naročanja, pa s tem dejstvom naročnik ni bil seznanjen v postopku javnega naročanja;</w:t>
                  </w:r>
                </w:p>
                <w:p w:rsidR="00C14A2E" w:rsidRDefault="00C14A2E" w:rsidP="00B72E41">
                  <w:pPr>
                    <w:numPr>
                      <w:ilvl w:val="0"/>
                      <w:numId w:val="23"/>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javno naročilo ne bi smelo biti oddano </w:t>
                  </w:r>
                  <w:r w:rsidR="00E533E5">
                    <w:rPr>
                      <w:rFonts w:ascii="Arial" w:hAnsi="Arial" w:cs="Arial"/>
                      <w:color w:val="000000"/>
                      <w:sz w:val="18"/>
                      <w:szCs w:val="18"/>
                    </w:rPr>
                    <w:t>dobavitelju</w:t>
                  </w:r>
                  <w:r>
                    <w:rPr>
                      <w:rFonts w:ascii="Arial" w:hAnsi="Arial" w:cs="Arial"/>
                      <w:color w:val="000000"/>
                      <w:sz w:val="18"/>
                      <w:szCs w:val="18"/>
                    </w:rPr>
                    <w:t>.</w:t>
                  </w:r>
                </w:p>
              </w:tc>
            </w:tr>
          </w:tbl>
          <w:p w:rsidR="00C14A2E" w:rsidRDefault="00C14A2E" w:rsidP="00C14A2E"/>
          <w:p w:rsidR="00C14A2E" w:rsidRDefault="00C14A2E" w:rsidP="00C14A2E">
            <w:pPr>
              <w:spacing w:before="225" w:after="225"/>
              <w:jc w:val="both"/>
            </w:pPr>
            <w:r>
              <w:rPr>
                <w:rFonts w:ascii="Arial" w:hAnsi="Arial" w:cs="Arial"/>
                <w:color w:val="000000"/>
                <w:sz w:val="18"/>
                <w:szCs w:val="18"/>
              </w:rPr>
              <w:t xml:space="preserve">Odstop od pogodbe učinkuje z dnem, ko </w:t>
            </w:r>
            <w:r w:rsidR="00E533E5">
              <w:rPr>
                <w:rFonts w:ascii="Arial" w:hAnsi="Arial" w:cs="Arial"/>
                <w:color w:val="000000"/>
                <w:sz w:val="18"/>
                <w:szCs w:val="18"/>
              </w:rPr>
              <w:t>dobavitelj</w:t>
            </w:r>
            <w:r>
              <w:rPr>
                <w:rFonts w:ascii="Arial" w:hAnsi="Arial" w:cs="Arial"/>
                <w:color w:val="000000"/>
                <w:sz w:val="18"/>
                <w:szCs w:val="18"/>
              </w:rPr>
              <w:t xml:space="preserve"> prejme pisno izjavo naročnika o odstopu.</w:t>
            </w:r>
          </w:p>
          <w:p w:rsidR="00C14A2E" w:rsidRDefault="00C14A2E" w:rsidP="00C14A2E">
            <w:r>
              <w:rPr>
                <w:rFonts w:ascii="Arial" w:hAnsi="Arial" w:cs="Arial"/>
                <w:color w:val="000000"/>
                <w:sz w:val="18"/>
                <w:szCs w:val="18"/>
              </w:rPr>
              <w:t>Naročnik bo istočasno z odstopom od pogodbe pričel s postopki za unovčenje zavarovanja za dobro izvedbo pogodbenih obveznosti.</w:t>
            </w:r>
          </w:p>
        </w:tc>
      </w:tr>
    </w:tbl>
    <w:p w:rsidR="00C14A2E" w:rsidRDefault="00C14A2E" w:rsidP="00C14A2E">
      <w:pPr>
        <w:spacing w:after="0" w:line="240" w:lineRule="auto"/>
        <w:jc w:val="center"/>
        <w:rPr>
          <w:rFonts w:ascii="Arial" w:hAnsi="Arial" w:cs="Arial"/>
          <w:b/>
          <w:bCs/>
          <w:color w:val="000000"/>
          <w:sz w:val="18"/>
          <w:szCs w:val="18"/>
        </w:rPr>
      </w:pPr>
    </w:p>
    <w:p w:rsidR="00C14A2E" w:rsidRDefault="00C14A2E" w:rsidP="00C14A2E">
      <w:pPr>
        <w:spacing w:before="225" w:after="225" w:line="240" w:lineRule="auto"/>
        <w:jc w:val="both"/>
      </w:pPr>
      <w:r>
        <w:rPr>
          <w:rFonts w:ascii="Arial" w:hAnsi="Arial" w:cs="Arial"/>
          <w:b/>
          <w:bCs/>
          <w:color w:val="000000"/>
          <w:sz w:val="18"/>
          <w:szCs w:val="18"/>
        </w:rPr>
        <w:t>XIV</w:t>
      </w:r>
      <w:r w:rsidR="007960E8">
        <w:rPr>
          <w:rFonts w:ascii="Arial" w:hAnsi="Arial" w:cs="Arial"/>
          <w:b/>
          <w:bCs/>
          <w:color w:val="000000"/>
          <w:sz w:val="18"/>
          <w:szCs w:val="18"/>
        </w:rPr>
        <w:t xml:space="preserve">. </w:t>
      </w:r>
      <w:r>
        <w:rPr>
          <w:rFonts w:ascii="Arial" w:hAnsi="Arial" w:cs="Arial"/>
          <w:b/>
          <w:bCs/>
          <w:color w:val="000000"/>
          <w:sz w:val="18"/>
          <w:szCs w:val="18"/>
        </w:rPr>
        <w:t>SOCIALNA KLAVZULA IN RAZVEZNI POGOJ</w:t>
      </w:r>
    </w:p>
    <w:p w:rsidR="00C14A2E" w:rsidRDefault="00C14A2E" w:rsidP="00C14A2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C14A2E" w:rsidRDefault="00C14A2E" w:rsidP="005A3EF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C14A2E" w:rsidRDefault="00C14A2E" w:rsidP="005A3EF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C14A2E" w:rsidRDefault="00C14A2E" w:rsidP="00C14A2E">
      <w:pPr>
        <w:spacing w:before="225" w:after="225" w:line="240" w:lineRule="auto"/>
        <w:jc w:val="both"/>
      </w:pPr>
      <w:r>
        <w:rPr>
          <w:rFonts w:ascii="Arial" w:hAnsi="Arial" w:cs="Arial"/>
          <w:b/>
          <w:bCs/>
          <w:color w:val="000000"/>
          <w:sz w:val="18"/>
          <w:szCs w:val="18"/>
        </w:rPr>
        <w:lastRenderedPageBreak/>
        <w:t>X. REVIZIJSKA SLED</w:t>
      </w:r>
    </w:p>
    <w:p w:rsidR="00C14A2E" w:rsidRDefault="00C14A2E" w:rsidP="00C14A2E">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C14A2E" w:rsidRDefault="00C14A2E" w:rsidP="005A3EF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C14A2E" w:rsidRDefault="00C14A2E" w:rsidP="005A3EF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C14A2E" w:rsidRDefault="00C14A2E" w:rsidP="005A3EF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C14A2E" w:rsidRDefault="00C14A2E" w:rsidP="005A3EF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C14A2E" w:rsidRDefault="00C14A2E" w:rsidP="00C14A2E">
      <w:pPr>
        <w:spacing w:before="225" w:after="225" w:line="240" w:lineRule="auto"/>
        <w:jc w:val="both"/>
      </w:pPr>
      <w:r>
        <w:rPr>
          <w:rFonts w:ascii="Arial" w:hAnsi="Arial" w:cs="Arial"/>
          <w:b/>
          <w:bCs/>
          <w:color w:val="000000"/>
          <w:sz w:val="18"/>
          <w:szCs w:val="18"/>
        </w:rPr>
        <w:t>XI. PROTIKORUPCIJSKA KLAVZULA</w:t>
      </w:r>
    </w:p>
    <w:p w:rsidR="00C14A2E" w:rsidRDefault="00C14A2E" w:rsidP="00C14A2E">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C14A2E" w:rsidTr="005A3EF0">
              <w:tc>
                <w:tcPr>
                  <w:tcW w:w="0" w:type="auto"/>
                  <w:tcMar>
                    <w:top w:w="0" w:type="auto"/>
                    <w:bottom w:w="0" w:type="auto"/>
                  </w:tcMar>
                </w:tcPr>
                <w:p w:rsidR="00C14A2E" w:rsidRDefault="00C14A2E" w:rsidP="00B72E41">
                  <w:pPr>
                    <w:numPr>
                      <w:ilvl w:val="0"/>
                      <w:numId w:val="24"/>
                    </w:numPr>
                    <w:jc w:val="both"/>
                    <w:rPr>
                      <w:rFonts w:ascii="Arial" w:hAnsi="Arial" w:cs="Arial"/>
                      <w:color w:val="000000"/>
                      <w:sz w:val="18"/>
                      <w:szCs w:val="18"/>
                    </w:rPr>
                  </w:pPr>
                  <w:r>
                    <w:rPr>
                      <w:rFonts w:ascii="Arial" w:hAnsi="Arial" w:cs="Arial"/>
                      <w:color w:val="000000"/>
                      <w:sz w:val="18"/>
                      <w:szCs w:val="18"/>
                    </w:rPr>
                    <w:t>pridobitev posla ali</w:t>
                  </w:r>
                </w:p>
                <w:p w:rsidR="00C14A2E" w:rsidRDefault="00C14A2E" w:rsidP="00B72E41">
                  <w:pPr>
                    <w:numPr>
                      <w:ilvl w:val="0"/>
                      <w:numId w:val="2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C14A2E" w:rsidRDefault="00C14A2E" w:rsidP="00B72E41">
                  <w:pPr>
                    <w:numPr>
                      <w:ilvl w:val="0"/>
                      <w:numId w:val="2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C14A2E" w:rsidRDefault="00C14A2E" w:rsidP="00B72E41">
                  <w:pPr>
                    <w:numPr>
                      <w:ilvl w:val="0"/>
                      <w:numId w:val="2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C14A2E" w:rsidRDefault="00C14A2E" w:rsidP="005A3EF0"/>
          <w:p w:rsidR="00C14A2E" w:rsidRDefault="00C14A2E" w:rsidP="005A3EF0">
            <w:pPr>
              <w:spacing w:before="225" w:after="225"/>
              <w:jc w:val="both"/>
            </w:pPr>
            <w:r>
              <w:rPr>
                <w:rFonts w:ascii="Arial" w:hAnsi="Arial" w:cs="Arial"/>
                <w:color w:val="000000"/>
                <w:sz w:val="18"/>
                <w:szCs w:val="18"/>
              </w:rPr>
              <w:t>je pogodba nična.</w:t>
            </w:r>
          </w:p>
        </w:tc>
      </w:tr>
    </w:tbl>
    <w:p w:rsidR="00C14A2E" w:rsidRDefault="00C14A2E" w:rsidP="00C14A2E">
      <w:pPr>
        <w:spacing w:before="225" w:after="225" w:line="240" w:lineRule="auto"/>
        <w:jc w:val="both"/>
      </w:pPr>
      <w:r>
        <w:rPr>
          <w:rFonts w:ascii="Arial" w:hAnsi="Arial" w:cs="Arial"/>
          <w:b/>
          <w:bCs/>
          <w:color w:val="000000"/>
          <w:sz w:val="18"/>
          <w:szCs w:val="18"/>
        </w:rPr>
        <w:t>XII. REŠEVANJE SPOROV</w:t>
      </w:r>
    </w:p>
    <w:p w:rsidR="00C14A2E" w:rsidRDefault="00C14A2E" w:rsidP="00C14A2E">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C14A2E" w:rsidRDefault="00C14A2E" w:rsidP="00C14A2E">
      <w:pPr>
        <w:spacing w:before="225" w:after="225" w:line="240" w:lineRule="auto"/>
        <w:jc w:val="both"/>
      </w:pPr>
      <w:r>
        <w:rPr>
          <w:rFonts w:ascii="Arial" w:hAnsi="Arial" w:cs="Arial"/>
          <w:b/>
          <w:bCs/>
          <w:color w:val="000000"/>
          <w:sz w:val="18"/>
          <w:szCs w:val="18"/>
        </w:rPr>
        <w:t>XIII. KONČNE DOLOČBE</w:t>
      </w:r>
    </w:p>
    <w:p w:rsidR="00C14A2E" w:rsidRDefault="00C14A2E" w:rsidP="00C14A2E">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C14A2E" w:rsidRDefault="00C14A2E" w:rsidP="005A3EF0">
            <w:pPr>
              <w:spacing w:before="225" w:after="225"/>
              <w:jc w:val="both"/>
            </w:pPr>
            <w:r>
              <w:rPr>
                <w:rFonts w:ascii="Arial" w:hAnsi="Arial" w:cs="Arial"/>
                <w:color w:val="000000"/>
                <w:sz w:val="18"/>
                <w:szCs w:val="18"/>
              </w:rPr>
              <w:lastRenderedPageBreak/>
              <w:t xml:space="preserve">Če pride do statusne spremembe stranke </w:t>
            </w:r>
            <w:r w:rsidR="007960E8">
              <w:rPr>
                <w:rFonts w:ascii="Arial" w:hAnsi="Arial" w:cs="Arial"/>
                <w:color w:val="000000"/>
                <w:sz w:val="18"/>
                <w:szCs w:val="18"/>
              </w:rPr>
              <w:t>te pogodbe</w:t>
            </w:r>
            <w:r>
              <w:rPr>
                <w:rFonts w:ascii="Arial" w:hAnsi="Arial" w:cs="Arial"/>
                <w:color w:val="000000"/>
                <w:sz w:val="18"/>
                <w:szCs w:val="18"/>
              </w:rPr>
              <w:t>, pridobi status stranke novi subjekt le v primeru, če naročnik s tem soglaša, razen v primeru univerzalnega pravnega nasledstva. Enako velja tudi v primeru stečaja ali prisilne poravnave.</w:t>
            </w:r>
          </w:p>
        </w:tc>
      </w:tr>
    </w:tbl>
    <w:p w:rsidR="00C14A2E" w:rsidRDefault="00C14A2E" w:rsidP="00C14A2E">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C14A2E" w:rsidTr="005A3EF0">
        <w:tc>
          <w:tcPr>
            <w:tcW w:w="0" w:type="auto"/>
            <w:tcMar>
              <w:top w:w="0" w:type="auto"/>
              <w:bottom w:w="0" w:type="auto"/>
            </w:tcMar>
          </w:tcPr>
          <w:p w:rsidR="00C14A2E" w:rsidRDefault="00C14A2E" w:rsidP="005A3EF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rsidR="00C14A2E" w:rsidRDefault="00C14A2E" w:rsidP="00C14A2E">
      <w:pPr>
        <w:spacing w:before="975" w:after="225" w:line="240" w:lineRule="auto"/>
        <w:jc w:val="both"/>
      </w:pPr>
      <w:r>
        <w:rPr>
          <w:rFonts w:ascii="Arial" w:hAnsi="Arial" w:cs="Arial"/>
          <w:color w:val="000000"/>
          <w:sz w:val="18"/>
          <w:szCs w:val="18"/>
        </w:rPr>
        <w:t>V/na ________________, dne ________________</w:t>
      </w:r>
    </w:p>
    <w:p w:rsidR="00C14A2E" w:rsidRDefault="00C14A2E">
      <w:pPr>
        <w:spacing w:before="225" w:after="225" w:line="240" w:lineRule="auto"/>
        <w:jc w:val="both"/>
        <w:rPr>
          <w:rFonts w:ascii="Arial" w:hAnsi="Arial" w:cs="Arial"/>
          <w:b/>
          <w:bCs/>
          <w:color w:val="000000"/>
          <w:sz w:val="18"/>
          <w:szCs w:val="18"/>
        </w:rPr>
      </w:pPr>
    </w:p>
    <w:p w:rsidR="00C14A2E" w:rsidRDefault="00C14A2E">
      <w:pPr>
        <w:spacing w:before="225" w:after="225" w:line="240" w:lineRule="auto"/>
        <w:jc w:val="both"/>
        <w:rPr>
          <w:rFonts w:ascii="Arial" w:hAnsi="Arial" w:cs="Arial"/>
          <w:b/>
          <w:bCs/>
          <w:color w:val="000000"/>
          <w:sz w:val="18"/>
          <w:szCs w:val="18"/>
        </w:rPr>
      </w:pPr>
    </w:p>
    <w:p w:rsidR="00C14A2E" w:rsidRDefault="00C14A2E">
      <w:pPr>
        <w:spacing w:before="225" w:after="225" w:line="240" w:lineRule="auto"/>
        <w:jc w:val="both"/>
        <w:rPr>
          <w:rFonts w:ascii="Arial" w:hAnsi="Arial" w:cs="Arial"/>
          <w:b/>
          <w:bCs/>
          <w:color w:val="000000"/>
          <w:sz w:val="18"/>
          <w:szCs w:val="18"/>
        </w:rPr>
      </w:pPr>
    </w:p>
    <w:p w:rsidR="00C14A2E" w:rsidRDefault="00C14A2E">
      <w:pPr>
        <w:spacing w:before="225" w:after="225" w:line="240" w:lineRule="auto"/>
        <w:jc w:val="both"/>
        <w:rPr>
          <w:rFonts w:ascii="Arial" w:hAnsi="Arial" w:cs="Arial"/>
          <w:b/>
          <w:bCs/>
          <w:color w:val="000000"/>
          <w:sz w:val="18"/>
          <w:szCs w:val="18"/>
        </w:rPr>
      </w:pPr>
    </w:p>
    <w:p w:rsidR="00C14A2E" w:rsidRDefault="00C14A2E">
      <w:pPr>
        <w:spacing w:before="225" w:after="225" w:line="240" w:lineRule="auto"/>
        <w:jc w:val="both"/>
        <w:rPr>
          <w:rFonts w:ascii="Arial" w:hAnsi="Arial" w:cs="Arial"/>
          <w:b/>
          <w:bCs/>
          <w:color w:val="000000"/>
          <w:sz w:val="18"/>
          <w:szCs w:val="18"/>
        </w:rPr>
      </w:pPr>
    </w:p>
    <w:p w:rsidR="00C14A2E" w:rsidRDefault="00C14A2E">
      <w:pPr>
        <w:spacing w:before="225" w:after="225" w:line="240" w:lineRule="auto"/>
        <w:jc w:val="both"/>
        <w:rPr>
          <w:rFonts w:ascii="Arial" w:hAnsi="Arial" w:cs="Arial"/>
          <w:b/>
          <w:bCs/>
          <w:color w:val="000000"/>
          <w:sz w:val="18"/>
          <w:szCs w:val="18"/>
        </w:rPr>
      </w:pPr>
    </w:p>
    <w:sectPr w:rsidR="00C14A2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CED" w:rsidRDefault="00FE1CED" w:rsidP="006975C6">
      <w:pPr>
        <w:spacing w:after="0" w:line="240" w:lineRule="auto"/>
      </w:pPr>
      <w:r>
        <w:separator/>
      </w:r>
    </w:p>
  </w:endnote>
  <w:endnote w:type="continuationSeparator" w:id="0">
    <w:p w:rsidR="00FE1CED" w:rsidRDefault="00FE1CE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F2F" w:rsidRDefault="00C87F2F" w:rsidP="00C87F2F">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F2F" w:rsidRDefault="00C87F2F" w:rsidP="00C87F2F">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F2F" w:rsidRDefault="00C87F2F" w:rsidP="00C87F2F">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F2F" w:rsidRDefault="00C87F2F" w:rsidP="00C87F2F">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F2F" w:rsidRDefault="00C87F2F" w:rsidP="00C87F2F">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F2F" w:rsidRDefault="00C87F2F" w:rsidP="00C87F2F">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F2F" w:rsidRDefault="00C87F2F" w:rsidP="00C87F2F">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F2F" w:rsidRDefault="00C87F2F" w:rsidP="00C87F2F">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CED" w:rsidRDefault="00FE1CED" w:rsidP="006975C6">
      <w:pPr>
        <w:spacing w:after="0" w:line="240" w:lineRule="auto"/>
      </w:pPr>
      <w:r>
        <w:separator/>
      </w:r>
    </w:p>
  </w:footnote>
  <w:footnote w:type="continuationSeparator" w:id="0">
    <w:p w:rsidR="00FE1CED" w:rsidRDefault="00FE1CE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96"/>
      <w:gridCol w:w="3265"/>
      <w:gridCol w:w="4209"/>
    </w:tblGrid>
    <w:tr w:rsidR="00FC49DF" w:rsidRPr="006F1DA5" w:rsidTr="005A3EF0">
      <w:trPr>
        <w:trHeight w:val="1268"/>
      </w:trPr>
      <w:tc>
        <w:tcPr>
          <w:tcW w:w="1668" w:type="dxa"/>
        </w:tcPr>
        <w:p w:rsidR="00FC49DF" w:rsidRPr="006F1DA5" w:rsidRDefault="00FC49DF" w:rsidP="00FC49DF">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5D9BFB57" wp14:editId="4406149E">
                <wp:simplePos x="0" y="0"/>
                <wp:positionH relativeFrom="page">
                  <wp:posOffset>4686</wp:posOffset>
                </wp:positionH>
                <wp:positionV relativeFrom="paragraph">
                  <wp:posOffset>45368</wp:posOffset>
                </wp:positionV>
                <wp:extent cx="990000" cy="473207"/>
                <wp:effectExtent l="0" t="0" r="635" b="0"/>
                <wp:wrapNone/>
                <wp:docPr id="6" name="Picture 6"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990000" cy="473207"/>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FC49DF" w:rsidRPr="006F1DA5" w:rsidRDefault="00FC49DF" w:rsidP="00FC49DF">
          <w:pPr>
            <w:pStyle w:val="Header"/>
            <w:rPr>
              <w:rFonts w:ascii="Arial" w:hAnsi="Arial" w:cs="Arial"/>
              <w:b/>
              <w:color w:val="000000" w:themeColor="text1"/>
              <w:sz w:val="18"/>
              <w:szCs w:val="18"/>
            </w:rPr>
          </w:pPr>
          <w:r w:rsidRPr="006F1DA5">
            <w:rPr>
              <w:rFonts w:ascii="Arial" w:hAnsi="Arial" w:cs="Arial"/>
              <w:b/>
              <w:color w:val="000000" w:themeColor="text1"/>
              <w:sz w:val="18"/>
              <w:szCs w:val="18"/>
            </w:rPr>
            <w:t>KPL d.o.o.</w:t>
          </w:r>
        </w:p>
        <w:p w:rsidR="00FC49DF" w:rsidRPr="006F1DA5" w:rsidRDefault="00FC49DF" w:rsidP="00FC49DF">
          <w:pPr>
            <w:pStyle w:val="Header"/>
            <w:rPr>
              <w:rFonts w:ascii="Arial" w:hAnsi="Arial" w:cs="Arial"/>
              <w:color w:val="000000" w:themeColor="text1"/>
              <w:sz w:val="16"/>
              <w:szCs w:val="16"/>
            </w:rPr>
          </w:pPr>
          <w:r w:rsidRPr="006F1DA5">
            <w:rPr>
              <w:rFonts w:ascii="Arial" w:hAnsi="Arial" w:cs="Arial"/>
              <w:color w:val="000000" w:themeColor="text1"/>
              <w:sz w:val="16"/>
              <w:szCs w:val="16"/>
            </w:rPr>
            <w:t>Tbilisijska ulica 61</w:t>
          </w:r>
        </w:p>
        <w:p w:rsidR="00FC49DF" w:rsidRPr="006F1DA5" w:rsidRDefault="00FC49DF" w:rsidP="00FC49DF">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rsidR="00FC49DF" w:rsidRPr="006F1DA5" w:rsidRDefault="00FC49DF" w:rsidP="00FC49DF">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http://www.kpl.si</w:t>
          </w:r>
        </w:p>
        <w:p w:rsidR="00FC49DF" w:rsidRPr="006F1DA5" w:rsidRDefault="00FC49DF" w:rsidP="00FC49DF">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Pr>
              <w:rFonts w:ascii="Arial" w:hAnsi="Arial" w:cs="Arial"/>
              <w:color w:val="000000" w:themeColor="text1"/>
              <w:sz w:val="16"/>
              <w:szCs w:val="16"/>
            </w:rPr>
            <w:t>marketing</w:t>
          </w:r>
          <w:r w:rsidRPr="006F1DA5">
            <w:rPr>
              <w:rFonts w:ascii="Arial" w:hAnsi="Arial" w:cs="Arial"/>
              <w:color w:val="000000" w:themeColor="text1"/>
              <w:sz w:val="16"/>
              <w:szCs w:val="16"/>
            </w:rPr>
            <w:t>@kpl.si</w:t>
          </w:r>
        </w:p>
      </w:tc>
      <w:tc>
        <w:tcPr>
          <w:tcW w:w="4209" w:type="dxa"/>
        </w:tcPr>
        <w:p w:rsidR="00FC49DF" w:rsidRPr="006F1DA5" w:rsidRDefault="00FC49DF" w:rsidP="00FC49DF">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3851CD56" wp14:editId="353F3136">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FC49DF" w:rsidRDefault="00FC4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1300"/>
    <w:multiLevelType w:val="hybridMultilevel"/>
    <w:tmpl w:val="1EDC5D98"/>
    <w:lvl w:ilvl="0" w:tplc="20604D3C">
      <w:start w:val="1"/>
      <w:numFmt w:val="bullet"/>
      <w:lvlText w:val=""/>
      <w:lvlJc w:val="left"/>
      <w:pPr>
        <w:ind w:left="720" w:hanging="360"/>
      </w:pPr>
      <w:rPr>
        <w:rFonts w:ascii="Symbol" w:hAnsi="Symbol" w:cs="Symbol" w:hint="default"/>
        <w:sz w:val="18"/>
        <w:szCs w:val="18"/>
      </w:rPr>
    </w:lvl>
    <w:lvl w:ilvl="1" w:tplc="81FAEF08">
      <w:start w:val="1"/>
      <w:numFmt w:val="bullet"/>
      <w:lvlText w:val="o"/>
      <w:lvlJc w:val="left"/>
      <w:pPr>
        <w:ind w:left="1440" w:hanging="360"/>
      </w:pPr>
      <w:rPr>
        <w:rFonts w:ascii="Courier New" w:hAnsi="Courier New" w:cs="Courier New" w:hint="default"/>
      </w:rPr>
    </w:lvl>
    <w:lvl w:ilvl="2" w:tplc="AF06014C">
      <w:start w:val="1"/>
      <w:numFmt w:val="bullet"/>
      <w:lvlText w:val=""/>
      <w:lvlJc w:val="left"/>
      <w:pPr>
        <w:ind w:left="2160" w:hanging="360"/>
      </w:pPr>
      <w:rPr>
        <w:rFonts w:ascii="Wingdings" w:hAnsi="Wingdings" w:cs="Wingdings" w:hint="default"/>
      </w:rPr>
    </w:lvl>
    <w:lvl w:ilvl="3" w:tplc="29BC6B2A">
      <w:start w:val="1"/>
      <w:numFmt w:val="bullet"/>
      <w:lvlText w:val=""/>
      <w:lvlJc w:val="left"/>
      <w:pPr>
        <w:ind w:left="2880" w:hanging="360"/>
      </w:pPr>
      <w:rPr>
        <w:rFonts w:ascii="Symbol" w:hAnsi="Symbol" w:cs="Symbol" w:hint="default"/>
      </w:rPr>
    </w:lvl>
    <w:lvl w:ilvl="4" w:tplc="837A895A">
      <w:start w:val="1"/>
      <w:numFmt w:val="bullet"/>
      <w:lvlText w:val="o"/>
      <w:lvlJc w:val="left"/>
      <w:pPr>
        <w:ind w:left="3600" w:hanging="360"/>
      </w:pPr>
      <w:rPr>
        <w:rFonts w:ascii="Courier New" w:hAnsi="Courier New" w:cs="Courier New" w:hint="default"/>
      </w:rPr>
    </w:lvl>
    <w:lvl w:ilvl="5" w:tplc="B87E287C">
      <w:start w:val="1"/>
      <w:numFmt w:val="bullet"/>
      <w:lvlText w:val=""/>
      <w:lvlJc w:val="left"/>
      <w:pPr>
        <w:ind w:left="4320" w:hanging="360"/>
      </w:pPr>
      <w:rPr>
        <w:rFonts w:ascii="Wingdings" w:hAnsi="Wingdings" w:cs="Wingdings" w:hint="default"/>
      </w:rPr>
    </w:lvl>
    <w:lvl w:ilvl="6" w:tplc="A93ABE6C">
      <w:start w:val="1"/>
      <w:numFmt w:val="bullet"/>
      <w:lvlText w:val=""/>
      <w:lvlJc w:val="left"/>
      <w:pPr>
        <w:ind w:left="5040" w:hanging="360"/>
      </w:pPr>
      <w:rPr>
        <w:rFonts w:ascii="Symbol" w:hAnsi="Symbol" w:cs="Symbol" w:hint="default"/>
      </w:rPr>
    </w:lvl>
    <w:lvl w:ilvl="7" w:tplc="E06C1D70">
      <w:start w:val="1"/>
      <w:numFmt w:val="bullet"/>
      <w:lvlText w:val="o"/>
      <w:lvlJc w:val="left"/>
      <w:pPr>
        <w:ind w:left="5760" w:hanging="360"/>
      </w:pPr>
      <w:rPr>
        <w:rFonts w:ascii="Courier New" w:hAnsi="Courier New" w:cs="Courier New" w:hint="default"/>
      </w:rPr>
    </w:lvl>
    <w:lvl w:ilvl="8" w:tplc="A5A4F586">
      <w:start w:val="1"/>
      <w:numFmt w:val="bullet"/>
      <w:lvlText w:val=""/>
      <w:lvlJc w:val="left"/>
      <w:pPr>
        <w:ind w:left="6480" w:hanging="360"/>
      </w:pPr>
      <w:rPr>
        <w:rFonts w:ascii="Wingdings" w:hAnsi="Wingdings" w:cs="Wingdings" w:hint="default"/>
      </w:rPr>
    </w:lvl>
  </w:abstractNum>
  <w:abstractNum w:abstractNumId="1" w15:restartNumberingAfterBreak="0">
    <w:nsid w:val="09C62922"/>
    <w:multiLevelType w:val="hybridMultilevel"/>
    <w:tmpl w:val="52FCFC7A"/>
    <w:lvl w:ilvl="0" w:tplc="8F2066DA">
      <w:start w:val="5"/>
      <w:numFmt w:val="lowerLetter"/>
      <w:lvlText w:val="%1."/>
      <w:lvlJc w:val="left"/>
      <w:pPr>
        <w:ind w:left="720" w:hanging="360"/>
      </w:pPr>
      <w:rPr>
        <w:rFonts w:ascii="Arial" w:hAnsi="Arial" w:cs="Arial" w:hint="default"/>
        <w:sz w:val="18"/>
        <w:szCs w:val="18"/>
      </w:rPr>
    </w:lvl>
    <w:lvl w:ilvl="1" w:tplc="223E0ABE">
      <w:start w:val="1"/>
      <w:numFmt w:val="lowerLetter"/>
      <w:lvlText w:val="%2."/>
      <w:lvlJc w:val="left"/>
      <w:pPr>
        <w:ind w:left="1440" w:hanging="360"/>
      </w:pPr>
    </w:lvl>
    <w:lvl w:ilvl="2" w:tplc="72E0670E">
      <w:start w:val="1"/>
      <w:numFmt w:val="lowerLetter"/>
      <w:lvlText w:val="%3."/>
      <w:lvlJc w:val="left"/>
      <w:pPr>
        <w:ind w:left="2160" w:hanging="360"/>
      </w:pPr>
    </w:lvl>
    <w:lvl w:ilvl="3" w:tplc="059684BA">
      <w:start w:val="1"/>
      <w:numFmt w:val="lowerLetter"/>
      <w:lvlText w:val="%4."/>
      <w:lvlJc w:val="left"/>
      <w:pPr>
        <w:ind w:left="2880" w:hanging="360"/>
      </w:pPr>
    </w:lvl>
    <w:lvl w:ilvl="4" w:tplc="36ACABF4">
      <w:start w:val="1"/>
      <w:numFmt w:val="lowerLetter"/>
      <w:lvlText w:val="%5."/>
      <w:lvlJc w:val="left"/>
      <w:pPr>
        <w:ind w:left="3600" w:hanging="360"/>
      </w:pPr>
    </w:lvl>
    <w:lvl w:ilvl="5" w:tplc="2EEEA632">
      <w:start w:val="1"/>
      <w:numFmt w:val="lowerLetter"/>
      <w:lvlText w:val="%6."/>
      <w:lvlJc w:val="left"/>
      <w:pPr>
        <w:ind w:left="4320" w:hanging="360"/>
      </w:pPr>
    </w:lvl>
    <w:lvl w:ilvl="6" w:tplc="6CAA558C">
      <w:start w:val="1"/>
      <w:numFmt w:val="lowerLetter"/>
      <w:lvlText w:val="%7."/>
      <w:lvlJc w:val="left"/>
      <w:pPr>
        <w:ind w:left="5040" w:hanging="360"/>
      </w:pPr>
    </w:lvl>
    <w:lvl w:ilvl="7" w:tplc="576639B2">
      <w:start w:val="1"/>
      <w:numFmt w:val="lowerLetter"/>
      <w:lvlText w:val="%8."/>
      <w:lvlJc w:val="left"/>
      <w:pPr>
        <w:ind w:left="5760" w:hanging="360"/>
      </w:pPr>
    </w:lvl>
    <w:lvl w:ilvl="8" w:tplc="E5021FC6">
      <w:start w:val="1"/>
      <w:numFmt w:val="lowerLetter"/>
      <w:lvlText w:val="%9."/>
      <w:lvlJc w:val="left"/>
      <w:pPr>
        <w:ind w:left="6480" w:hanging="360"/>
      </w:pPr>
    </w:lvl>
  </w:abstractNum>
  <w:abstractNum w:abstractNumId="2" w15:restartNumberingAfterBreak="0">
    <w:nsid w:val="0A004E84"/>
    <w:multiLevelType w:val="hybridMultilevel"/>
    <w:tmpl w:val="D356334A"/>
    <w:lvl w:ilvl="0" w:tplc="04090005">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0A714172"/>
    <w:multiLevelType w:val="hybridMultilevel"/>
    <w:tmpl w:val="CCA68B14"/>
    <w:lvl w:ilvl="0" w:tplc="282099FC">
      <w:start w:val="1"/>
      <w:numFmt w:val="bullet"/>
      <w:lvlText w:val=""/>
      <w:lvlJc w:val="left"/>
      <w:pPr>
        <w:ind w:left="720" w:hanging="360"/>
      </w:pPr>
      <w:rPr>
        <w:rFonts w:ascii="Symbol" w:hAnsi="Symbol" w:cs="Symbol" w:hint="default"/>
        <w:sz w:val="18"/>
        <w:szCs w:val="18"/>
      </w:rPr>
    </w:lvl>
    <w:lvl w:ilvl="1" w:tplc="DF2884C4">
      <w:start w:val="1"/>
      <w:numFmt w:val="bullet"/>
      <w:lvlText w:val="o"/>
      <w:lvlJc w:val="left"/>
      <w:pPr>
        <w:ind w:left="1440" w:hanging="360"/>
      </w:pPr>
      <w:rPr>
        <w:rFonts w:ascii="Courier New" w:hAnsi="Courier New" w:cs="Courier New" w:hint="default"/>
      </w:rPr>
    </w:lvl>
    <w:lvl w:ilvl="2" w:tplc="DF4AD0A2">
      <w:start w:val="1"/>
      <w:numFmt w:val="bullet"/>
      <w:lvlText w:val=""/>
      <w:lvlJc w:val="left"/>
      <w:pPr>
        <w:ind w:left="2160" w:hanging="360"/>
      </w:pPr>
      <w:rPr>
        <w:rFonts w:ascii="Wingdings" w:hAnsi="Wingdings" w:cs="Wingdings" w:hint="default"/>
      </w:rPr>
    </w:lvl>
    <w:lvl w:ilvl="3" w:tplc="8CA28AE0">
      <w:start w:val="1"/>
      <w:numFmt w:val="bullet"/>
      <w:lvlText w:val=""/>
      <w:lvlJc w:val="left"/>
      <w:pPr>
        <w:ind w:left="2880" w:hanging="360"/>
      </w:pPr>
      <w:rPr>
        <w:rFonts w:ascii="Symbol" w:hAnsi="Symbol" w:cs="Symbol" w:hint="default"/>
      </w:rPr>
    </w:lvl>
    <w:lvl w:ilvl="4" w:tplc="138C25E0">
      <w:start w:val="1"/>
      <w:numFmt w:val="bullet"/>
      <w:lvlText w:val="o"/>
      <w:lvlJc w:val="left"/>
      <w:pPr>
        <w:ind w:left="3600" w:hanging="360"/>
      </w:pPr>
      <w:rPr>
        <w:rFonts w:ascii="Courier New" w:hAnsi="Courier New" w:cs="Courier New" w:hint="default"/>
      </w:rPr>
    </w:lvl>
    <w:lvl w:ilvl="5" w:tplc="63D2F342">
      <w:start w:val="1"/>
      <w:numFmt w:val="bullet"/>
      <w:lvlText w:val=""/>
      <w:lvlJc w:val="left"/>
      <w:pPr>
        <w:ind w:left="4320" w:hanging="360"/>
      </w:pPr>
      <w:rPr>
        <w:rFonts w:ascii="Wingdings" w:hAnsi="Wingdings" w:cs="Wingdings" w:hint="default"/>
      </w:rPr>
    </w:lvl>
    <w:lvl w:ilvl="6" w:tplc="D7265640">
      <w:start w:val="1"/>
      <w:numFmt w:val="bullet"/>
      <w:lvlText w:val=""/>
      <w:lvlJc w:val="left"/>
      <w:pPr>
        <w:ind w:left="5040" w:hanging="360"/>
      </w:pPr>
      <w:rPr>
        <w:rFonts w:ascii="Symbol" w:hAnsi="Symbol" w:cs="Symbol" w:hint="default"/>
      </w:rPr>
    </w:lvl>
    <w:lvl w:ilvl="7" w:tplc="59AED2B6">
      <w:start w:val="1"/>
      <w:numFmt w:val="bullet"/>
      <w:lvlText w:val="o"/>
      <w:lvlJc w:val="left"/>
      <w:pPr>
        <w:ind w:left="5760" w:hanging="360"/>
      </w:pPr>
      <w:rPr>
        <w:rFonts w:ascii="Courier New" w:hAnsi="Courier New" w:cs="Courier New" w:hint="default"/>
      </w:rPr>
    </w:lvl>
    <w:lvl w:ilvl="8" w:tplc="07D02718">
      <w:start w:val="1"/>
      <w:numFmt w:val="bullet"/>
      <w:lvlText w:val=""/>
      <w:lvlJc w:val="left"/>
      <w:pPr>
        <w:ind w:left="6480" w:hanging="360"/>
      </w:pPr>
      <w:rPr>
        <w:rFonts w:ascii="Wingdings" w:hAnsi="Wingdings" w:cs="Wingdings" w:hint="default"/>
      </w:rPr>
    </w:lvl>
  </w:abstractNum>
  <w:abstractNum w:abstractNumId="4" w15:restartNumberingAfterBreak="0">
    <w:nsid w:val="10B514FA"/>
    <w:multiLevelType w:val="hybridMultilevel"/>
    <w:tmpl w:val="026E95F0"/>
    <w:lvl w:ilvl="0" w:tplc="C36A2A8A">
      <w:start w:val="1"/>
      <w:numFmt w:val="bullet"/>
      <w:lvlText w:val=""/>
      <w:lvlJc w:val="left"/>
      <w:pPr>
        <w:ind w:left="720" w:hanging="360"/>
      </w:pPr>
      <w:rPr>
        <w:rFonts w:ascii="Symbol" w:hAnsi="Symbol" w:cs="Symbol" w:hint="default"/>
        <w:sz w:val="24"/>
        <w:szCs w:val="24"/>
      </w:rPr>
    </w:lvl>
    <w:lvl w:ilvl="1" w:tplc="498A86D8">
      <w:start w:val="1"/>
      <w:numFmt w:val="bullet"/>
      <w:lvlText w:val="o"/>
      <w:lvlJc w:val="left"/>
      <w:pPr>
        <w:ind w:left="1440" w:hanging="360"/>
      </w:pPr>
      <w:rPr>
        <w:rFonts w:ascii="Courier New" w:hAnsi="Courier New" w:cs="Courier New" w:hint="default"/>
      </w:rPr>
    </w:lvl>
    <w:lvl w:ilvl="2" w:tplc="6CAEB6A8">
      <w:start w:val="1"/>
      <w:numFmt w:val="bullet"/>
      <w:lvlText w:val=""/>
      <w:lvlJc w:val="left"/>
      <w:pPr>
        <w:ind w:left="2160" w:hanging="360"/>
      </w:pPr>
      <w:rPr>
        <w:rFonts w:ascii="Wingdings" w:hAnsi="Wingdings" w:cs="Wingdings" w:hint="default"/>
      </w:rPr>
    </w:lvl>
    <w:lvl w:ilvl="3" w:tplc="F5324460">
      <w:start w:val="1"/>
      <w:numFmt w:val="bullet"/>
      <w:lvlText w:val=""/>
      <w:lvlJc w:val="left"/>
      <w:pPr>
        <w:ind w:left="2880" w:hanging="360"/>
      </w:pPr>
      <w:rPr>
        <w:rFonts w:ascii="Symbol" w:hAnsi="Symbol" w:cs="Symbol" w:hint="default"/>
      </w:rPr>
    </w:lvl>
    <w:lvl w:ilvl="4" w:tplc="90A47E14">
      <w:start w:val="1"/>
      <w:numFmt w:val="bullet"/>
      <w:lvlText w:val="o"/>
      <w:lvlJc w:val="left"/>
      <w:pPr>
        <w:ind w:left="3600" w:hanging="360"/>
      </w:pPr>
      <w:rPr>
        <w:rFonts w:ascii="Courier New" w:hAnsi="Courier New" w:cs="Courier New" w:hint="default"/>
      </w:rPr>
    </w:lvl>
    <w:lvl w:ilvl="5" w:tplc="48C2CF04">
      <w:start w:val="1"/>
      <w:numFmt w:val="bullet"/>
      <w:lvlText w:val=""/>
      <w:lvlJc w:val="left"/>
      <w:pPr>
        <w:ind w:left="4320" w:hanging="360"/>
      </w:pPr>
      <w:rPr>
        <w:rFonts w:ascii="Wingdings" w:hAnsi="Wingdings" w:cs="Wingdings" w:hint="default"/>
      </w:rPr>
    </w:lvl>
    <w:lvl w:ilvl="6" w:tplc="517A2F02">
      <w:start w:val="1"/>
      <w:numFmt w:val="bullet"/>
      <w:lvlText w:val=""/>
      <w:lvlJc w:val="left"/>
      <w:pPr>
        <w:ind w:left="5040" w:hanging="360"/>
      </w:pPr>
      <w:rPr>
        <w:rFonts w:ascii="Symbol" w:hAnsi="Symbol" w:cs="Symbol" w:hint="default"/>
      </w:rPr>
    </w:lvl>
    <w:lvl w:ilvl="7" w:tplc="E9449400">
      <w:start w:val="1"/>
      <w:numFmt w:val="bullet"/>
      <w:lvlText w:val="o"/>
      <w:lvlJc w:val="left"/>
      <w:pPr>
        <w:ind w:left="5760" w:hanging="360"/>
      </w:pPr>
      <w:rPr>
        <w:rFonts w:ascii="Courier New" w:hAnsi="Courier New" w:cs="Courier New" w:hint="default"/>
      </w:rPr>
    </w:lvl>
    <w:lvl w:ilvl="8" w:tplc="2D6E35C8">
      <w:start w:val="1"/>
      <w:numFmt w:val="bullet"/>
      <w:lvlText w:val=""/>
      <w:lvlJc w:val="left"/>
      <w:pPr>
        <w:ind w:left="6480" w:hanging="360"/>
      </w:pPr>
      <w:rPr>
        <w:rFonts w:ascii="Wingdings" w:hAnsi="Wingdings" w:cs="Wingdings" w:hint="default"/>
      </w:rPr>
    </w:lvl>
  </w:abstractNum>
  <w:abstractNum w:abstractNumId="5" w15:restartNumberingAfterBreak="0">
    <w:nsid w:val="14E128E5"/>
    <w:multiLevelType w:val="hybridMultilevel"/>
    <w:tmpl w:val="4BB82FA0"/>
    <w:lvl w:ilvl="0" w:tplc="603407CA">
      <w:start w:val="1"/>
      <w:numFmt w:val="bullet"/>
      <w:lvlText w:val=""/>
      <w:lvlJc w:val="left"/>
      <w:pPr>
        <w:ind w:left="720" w:hanging="360"/>
      </w:pPr>
      <w:rPr>
        <w:rFonts w:ascii="Symbol" w:hAnsi="Symbol" w:cs="Symbol" w:hint="default"/>
        <w:sz w:val="18"/>
        <w:szCs w:val="18"/>
      </w:rPr>
    </w:lvl>
    <w:lvl w:ilvl="1" w:tplc="54FE24D2">
      <w:start w:val="1"/>
      <w:numFmt w:val="bullet"/>
      <w:lvlText w:val="o"/>
      <w:lvlJc w:val="left"/>
      <w:pPr>
        <w:ind w:left="1440" w:hanging="360"/>
      </w:pPr>
      <w:rPr>
        <w:rFonts w:ascii="Courier New" w:hAnsi="Courier New" w:cs="Courier New" w:hint="default"/>
      </w:rPr>
    </w:lvl>
    <w:lvl w:ilvl="2" w:tplc="FFDA0B1E">
      <w:start w:val="1"/>
      <w:numFmt w:val="bullet"/>
      <w:lvlText w:val=""/>
      <w:lvlJc w:val="left"/>
      <w:pPr>
        <w:ind w:left="2160" w:hanging="360"/>
      </w:pPr>
      <w:rPr>
        <w:rFonts w:ascii="Wingdings" w:hAnsi="Wingdings" w:cs="Wingdings" w:hint="default"/>
      </w:rPr>
    </w:lvl>
    <w:lvl w:ilvl="3" w:tplc="E7C4D298">
      <w:start w:val="1"/>
      <w:numFmt w:val="bullet"/>
      <w:lvlText w:val=""/>
      <w:lvlJc w:val="left"/>
      <w:pPr>
        <w:ind w:left="2880" w:hanging="360"/>
      </w:pPr>
      <w:rPr>
        <w:rFonts w:ascii="Symbol" w:hAnsi="Symbol" w:cs="Symbol" w:hint="default"/>
      </w:rPr>
    </w:lvl>
    <w:lvl w:ilvl="4" w:tplc="AC5499BE">
      <w:start w:val="1"/>
      <w:numFmt w:val="bullet"/>
      <w:lvlText w:val="o"/>
      <w:lvlJc w:val="left"/>
      <w:pPr>
        <w:ind w:left="3600" w:hanging="360"/>
      </w:pPr>
      <w:rPr>
        <w:rFonts w:ascii="Courier New" w:hAnsi="Courier New" w:cs="Courier New" w:hint="default"/>
      </w:rPr>
    </w:lvl>
    <w:lvl w:ilvl="5" w:tplc="88BC3A54">
      <w:start w:val="1"/>
      <w:numFmt w:val="bullet"/>
      <w:lvlText w:val=""/>
      <w:lvlJc w:val="left"/>
      <w:pPr>
        <w:ind w:left="4320" w:hanging="360"/>
      </w:pPr>
      <w:rPr>
        <w:rFonts w:ascii="Wingdings" w:hAnsi="Wingdings" w:cs="Wingdings" w:hint="default"/>
      </w:rPr>
    </w:lvl>
    <w:lvl w:ilvl="6" w:tplc="10CA9A0E">
      <w:start w:val="1"/>
      <w:numFmt w:val="bullet"/>
      <w:lvlText w:val=""/>
      <w:lvlJc w:val="left"/>
      <w:pPr>
        <w:ind w:left="5040" w:hanging="360"/>
      </w:pPr>
      <w:rPr>
        <w:rFonts w:ascii="Symbol" w:hAnsi="Symbol" w:cs="Symbol" w:hint="default"/>
      </w:rPr>
    </w:lvl>
    <w:lvl w:ilvl="7" w:tplc="B484C670">
      <w:start w:val="1"/>
      <w:numFmt w:val="bullet"/>
      <w:lvlText w:val="o"/>
      <w:lvlJc w:val="left"/>
      <w:pPr>
        <w:ind w:left="5760" w:hanging="360"/>
      </w:pPr>
      <w:rPr>
        <w:rFonts w:ascii="Courier New" w:hAnsi="Courier New" w:cs="Courier New" w:hint="default"/>
      </w:rPr>
    </w:lvl>
    <w:lvl w:ilvl="8" w:tplc="369202F4">
      <w:start w:val="1"/>
      <w:numFmt w:val="bullet"/>
      <w:lvlText w:val=""/>
      <w:lvlJc w:val="left"/>
      <w:pPr>
        <w:ind w:left="6480" w:hanging="360"/>
      </w:pPr>
      <w:rPr>
        <w:rFonts w:ascii="Wingdings" w:hAnsi="Wingdings" w:cs="Wingdings" w:hint="default"/>
      </w:rPr>
    </w:lvl>
  </w:abstractNum>
  <w:abstractNum w:abstractNumId="6" w15:restartNumberingAfterBreak="0">
    <w:nsid w:val="17CA603D"/>
    <w:multiLevelType w:val="hybridMultilevel"/>
    <w:tmpl w:val="91F6F2C4"/>
    <w:lvl w:ilvl="0" w:tplc="E2242302">
      <w:start w:val="1"/>
      <w:numFmt w:val="bullet"/>
      <w:lvlText w:val=""/>
      <w:lvlJc w:val="left"/>
      <w:pPr>
        <w:ind w:left="720" w:hanging="360"/>
      </w:pPr>
      <w:rPr>
        <w:rFonts w:ascii="Symbol" w:hAnsi="Symbol" w:cs="Symbol" w:hint="default"/>
        <w:sz w:val="18"/>
        <w:szCs w:val="18"/>
      </w:rPr>
    </w:lvl>
    <w:lvl w:ilvl="1" w:tplc="494089E4">
      <w:start w:val="1"/>
      <w:numFmt w:val="bullet"/>
      <w:lvlText w:val="o"/>
      <w:lvlJc w:val="left"/>
      <w:pPr>
        <w:ind w:left="1440" w:hanging="360"/>
      </w:pPr>
      <w:rPr>
        <w:rFonts w:ascii="Courier New" w:hAnsi="Courier New" w:cs="Courier New" w:hint="default"/>
      </w:rPr>
    </w:lvl>
    <w:lvl w:ilvl="2" w:tplc="85B8654C">
      <w:start w:val="1"/>
      <w:numFmt w:val="bullet"/>
      <w:lvlText w:val=""/>
      <w:lvlJc w:val="left"/>
      <w:pPr>
        <w:ind w:left="2160" w:hanging="360"/>
      </w:pPr>
      <w:rPr>
        <w:rFonts w:ascii="Wingdings" w:hAnsi="Wingdings" w:cs="Wingdings" w:hint="default"/>
      </w:rPr>
    </w:lvl>
    <w:lvl w:ilvl="3" w:tplc="A9C476F0">
      <w:start w:val="1"/>
      <w:numFmt w:val="bullet"/>
      <w:lvlText w:val=""/>
      <w:lvlJc w:val="left"/>
      <w:pPr>
        <w:ind w:left="2880" w:hanging="360"/>
      </w:pPr>
      <w:rPr>
        <w:rFonts w:ascii="Symbol" w:hAnsi="Symbol" w:cs="Symbol" w:hint="default"/>
      </w:rPr>
    </w:lvl>
    <w:lvl w:ilvl="4" w:tplc="6186D414">
      <w:start w:val="1"/>
      <w:numFmt w:val="bullet"/>
      <w:lvlText w:val="o"/>
      <w:lvlJc w:val="left"/>
      <w:pPr>
        <w:ind w:left="3600" w:hanging="360"/>
      </w:pPr>
      <w:rPr>
        <w:rFonts w:ascii="Courier New" w:hAnsi="Courier New" w:cs="Courier New" w:hint="default"/>
      </w:rPr>
    </w:lvl>
    <w:lvl w:ilvl="5" w:tplc="B4E2F5EE">
      <w:start w:val="1"/>
      <w:numFmt w:val="bullet"/>
      <w:lvlText w:val=""/>
      <w:lvlJc w:val="left"/>
      <w:pPr>
        <w:ind w:left="4320" w:hanging="360"/>
      </w:pPr>
      <w:rPr>
        <w:rFonts w:ascii="Wingdings" w:hAnsi="Wingdings" w:cs="Wingdings" w:hint="default"/>
      </w:rPr>
    </w:lvl>
    <w:lvl w:ilvl="6" w:tplc="6B8AF844">
      <w:start w:val="1"/>
      <w:numFmt w:val="bullet"/>
      <w:lvlText w:val=""/>
      <w:lvlJc w:val="left"/>
      <w:pPr>
        <w:ind w:left="5040" w:hanging="360"/>
      </w:pPr>
      <w:rPr>
        <w:rFonts w:ascii="Symbol" w:hAnsi="Symbol" w:cs="Symbol" w:hint="default"/>
      </w:rPr>
    </w:lvl>
    <w:lvl w:ilvl="7" w:tplc="E7A8BD34">
      <w:start w:val="1"/>
      <w:numFmt w:val="bullet"/>
      <w:lvlText w:val="o"/>
      <w:lvlJc w:val="left"/>
      <w:pPr>
        <w:ind w:left="5760" w:hanging="360"/>
      </w:pPr>
      <w:rPr>
        <w:rFonts w:ascii="Courier New" w:hAnsi="Courier New" w:cs="Courier New" w:hint="default"/>
      </w:rPr>
    </w:lvl>
    <w:lvl w:ilvl="8" w:tplc="15DC0596">
      <w:start w:val="1"/>
      <w:numFmt w:val="bullet"/>
      <w:lvlText w:val=""/>
      <w:lvlJc w:val="left"/>
      <w:pPr>
        <w:ind w:left="6480" w:hanging="360"/>
      </w:pPr>
      <w:rPr>
        <w:rFonts w:ascii="Wingdings" w:hAnsi="Wingdings" w:cs="Wingdings" w:hint="default"/>
      </w:rPr>
    </w:lvl>
  </w:abstractNum>
  <w:abstractNum w:abstractNumId="7" w15:restartNumberingAfterBreak="0">
    <w:nsid w:val="184716AF"/>
    <w:multiLevelType w:val="hybridMultilevel"/>
    <w:tmpl w:val="C124F372"/>
    <w:lvl w:ilvl="0" w:tplc="DD6893AA">
      <w:start w:val="1"/>
      <w:numFmt w:val="bullet"/>
      <w:lvlText w:val=""/>
      <w:lvlJc w:val="left"/>
      <w:pPr>
        <w:ind w:left="720" w:hanging="360"/>
      </w:pPr>
      <w:rPr>
        <w:rFonts w:ascii="Symbol" w:hAnsi="Symbol" w:cs="Symbol" w:hint="default"/>
        <w:sz w:val="18"/>
        <w:szCs w:val="18"/>
      </w:rPr>
    </w:lvl>
    <w:lvl w:ilvl="1" w:tplc="466C13DE">
      <w:start w:val="1"/>
      <w:numFmt w:val="bullet"/>
      <w:lvlText w:val="o"/>
      <w:lvlJc w:val="left"/>
      <w:pPr>
        <w:ind w:left="1440" w:hanging="360"/>
      </w:pPr>
      <w:rPr>
        <w:rFonts w:ascii="Courier New" w:hAnsi="Courier New" w:cs="Courier New" w:hint="default"/>
      </w:rPr>
    </w:lvl>
    <w:lvl w:ilvl="2" w:tplc="8C120320">
      <w:start w:val="1"/>
      <w:numFmt w:val="bullet"/>
      <w:lvlText w:val=""/>
      <w:lvlJc w:val="left"/>
      <w:pPr>
        <w:ind w:left="2160" w:hanging="360"/>
      </w:pPr>
      <w:rPr>
        <w:rFonts w:ascii="Wingdings" w:hAnsi="Wingdings" w:cs="Wingdings" w:hint="default"/>
      </w:rPr>
    </w:lvl>
    <w:lvl w:ilvl="3" w:tplc="3E5CC914">
      <w:start w:val="1"/>
      <w:numFmt w:val="bullet"/>
      <w:lvlText w:val=""/>
      <w:lvlJc w:val="left"/>
      <w:pPr>
        <w:ind w:left="2880" w:hanging="360"/>
      </w:pPr>
      <w:rPr>
        <w:rFonts w:ascii="Symbol" w:hAnsi="Symbol" w:cs="Symbol" w:hint="default"/>
      </w:rPr>
    </w:lvl>
    <w:lvl w:ilvl="4" w:tplc="BE986CF0">
      <w:start w:val="1"/>
      <w:numFmt w:val="bullet"/>
      <w:lvlText w:val="o"/>
      <w:lvlJc w:val="left"/>
      <w:pPr>
        <w:ind w:left="3600" w:hanging="360"/>
      </w:pPr>
      <w:rPr>
        <w:rFonts w:ascii="Courier New" w:hAnsi="Courier New" w:cs="Courier New" w:hint="default"/>
      </w:rPr>
    </w:lvl>
    <w:lvl w:ilvl="5" w:tplc="95B02AC0">
      <w:start w:val="1"/>
      <w:numFmt w:val="bullet"/>
      <w:lvlText w:val=""/>
      <w:lvlJc w:val="left"/>
      <w:pPr>
        <w:ind w:left="4320" w:hanging="360"/>
      </w:pPr>
      <w:rPr>
        <w:rFonts w:ascii="Wingdings" w:hAnsi="Wingdings" w:cs="Wingdings" w:hint="default"/>
      </w:rPr>
    </w:lvl>
    <w:lvl w:ilvl="6" w:tplc="8514B9AE">
      <w:start w:val="1"/>
      <w:numFmt w:val="bullet"/>
      <w:lvlText w:val=""/>
      <w:lvlJc w:val="left"/>
      <w:pPr>
        <w:ind w:left="5040" w:hanging="360"/>
      </w:pPr>
      <w:rPr>
        <w:rFonts w:ascii="Symbol" w:hAnsi="Symbol" w:cs="Symbol" w:hint="default"/>
      </w:rPr>
    </w:lvl>
    <w:lvl w:ilvl="7" w:tplc="CF907612">
      <w:start w:val="1"/>
      <w:numFmt w:val="bullet"/>
      <w:lvlText w:val="o"/>
      <w:lvlJc w:val="left"/>
      <w:pPr>
        <w:ind w:left="5760" w:hanging="360"/>
      </w:pPr>
      <w:rPr>
        <w:rFonts w:ascii="Courier New" w:hAnsi="Courier New" w:cs="Courier New" w:hint="default"/>
      </w:rPr>
    </w:lvl>
    <w:lvl w:ilvl="8" w:tplc="03CE6C64">
      <w:start w:val="1"/>
      <w:numFmt w:val="bullet"/>
      <w:lvlText w:val=""/>
      <w:lvlJc w:val="left"/>
      <w:pPr>
        <w:ind w:left="6480" w:hanging="360"/>
      </w:pPr>
      <w:rPr>
        <w:rFonts w:ascii="Wingdings" w:hAnsi="Wingdings" w:cs="Wingdings" w:hint="default"/>
      </w:rPr>
    </w:lvl>
  </w:abstractNum>
  <w:abstractNum w:abstractNumId="8" w15:restartNumberingAfterBreak="0">
    <w:nsid w:val="1C854517"/>
    <w:multiLevelType w:val="hybridMultilevel"/>
    <w:tmpl w:val="AB80D944"/>
    <w:lvl w:ilvl="0" w:tplc="8B2226CC">
      <w:start w:val="1"/>
      <w:numFmt w:val="bullet"/>
      <w:lvlText w:val=""/>
      <w:lvlJc w:val="left"/>
      <w:pPr>
        <w:ind w:left="720" w:hanging="360"/>
      </w:pPr>
      <w:rPr>
        <w:rFonts w:ascii="Symbol" w:hAnsi="Symbol" w:cs="Symbol" w:hint="default"/>
        <w:sz w:val="18"/>
        <w:szCs w:val="18"/>
      </w:rPr>
    </w:lvl>
    <w:lvl w:ilvl="1" w:tplc="D72C42C4">
      <w:start w:val="1"/>
      <w:numFmt w:val="bullet"/>
      <w:lvlText w:val="o"/>
      <w:lvlJc w:val="left"/>
      <w:pPr>
        <w:ind w:left="1440" w:hanging="360"/>
      </w:pPr>
      <w:rPr>
        <w:rFonts w:ascii="Courier New" w:hAnsi="Courier New" w:cs="Courier New" w:hint="default"/>
      </w:rPr>
    </w:lvl>
    <w:lvl w:ilvl="2" w:tplc="E1563B6A">
      <w:start w:val="1"/>
      <w:numFmt w:val="bullet"/>
      <w:lvlText w:val=""/>
      <w:lvlJc w:val="left"/>
      <w:pPr>
        <w:ind w:left="2160" w:hanging="360"/>
      </w:pPr>
      <w:rPr>
        <w:rFonts w:ascii="Wingdings" w:hAnsi="Wingdings" w:cs="Wingdings" w:hint="default"/>
      </w:rPr>
    </w:lvl>
    <w:lvl w:ilvl="3" w:tplc="DEEE1258">
      <w:start w:val="1"/>
      <w:numFmt w:val="bullet"/>
      <w:lvlText w:val=""/>
      <w:lvlJc w:val="left"/>
      <w:pPr>
        <w:ind w:left="2880" w:hanging="360"/>
      </w:pPr>
      <w:rPr>
        <w:rFonts w:ascii="Symbol" w:hAnsi="Symbol" w:cs="Symbol" w:hint="default"/>
      </w:rPr>
    </w:lvl>
    <w:lvl w:ilvl="4" w:tplc="17DEEF70">
      <w:start w:val="1"/>
      <w:numFmt w:val="bullet"/>
      <w:lvlText w:val="o"/>
      <w:lvlJc w:val="left"/>
      <w:pPr>
        <w:ind w:left="3600" w:hanging="360"/>
      </w:pPr>
      <w:rPr>
        <w:rFonts w:ascii="Courier New" w:hAnsi="Courier New" w:cs="Courier New" w:hint="default"/>
      </w:rPr>
    </w:lvl>
    <w:lvl w:ilvl="5" w:tplc="5D029B1A">
      <w:start w:val="1"/>
      <w:numFmt w:val="bullet"/>
      <w:lvlText w:val=""/>
      <w:lvlJc w:val="left"/>
      <w:pPr>
        <w:ind w:left="4320" w:hanging="360"/>
      </w:pPr>
      <w:rPr>
        <w:rFonts w:ascii="Wingdings" w:hAnsi="Wingdings" w:cs="Wingdings" w:hint="default"/>
      </w:rPr>
    </w:lvl>
    <w:lvl w:ilvl="6" w:tplc="D1982D14">
      <w:start w:val="1"/>
      <w:numFmt w:val="bullet"/>
      <w:lvlText w:val=""/>
      <w:lvlJc w:val="left"/>
      <w:pPr>
        <w:ind w:left="5040" w:hanging="360"/>
      </w:pPr>
      <w:rPr>
        <w:rFonts w:ascii="Symbol" w:hAnsi="Symbol" w:cs="Symbol" w:hint="default"/>
      </w:rPr>
    </w:lvl>
    <w:lvl w:ilvl="7" w:tplc="E35A7BF6">
      <w:start w:val="1"/>
      <w:numFmt w:val="bullet"/>
      <w:lvlText w:val="o"/>
      <w:lvlJc w:val="left"/>
      <w:pPr>
        <w:ind w:left="5760" w:hanging="360"/>
      </w:pPr>
      <w:rPr>
        <w:rFonts w:ascii="Courier New" w:hAnsi="Courier New" w:cs="Courier New" w:hint="default"/>
      </w:rPr>
    </w:lvl>
    <w:lvl w:ilvl="8" w:tplc="102483F6">
      <w:start w:val="1"/>
      <w:numFmt w:val="bullet"/>
      <w:lvlText w:val=""/>
      <w:lvlJc w:val="left"/>
      <w:pPr>
        <w:ind w:left="6480" w:hanging="360"/>
      </w:pPr>
      <w:rPr>
        <w:rFonts w:ascii="Wingdings" w:hAnsi="Wingdings" w:cs="Wingdings" w:hint="default"/>
      </w:rPr>
    </w:lvl>
  </w:abstractNum>
  <w:abstractNum w:abstractNumId="9" w15:restartNumberingAfterBreak="0">
    <w:nsid w:val="1D324B1D"/>
    <w:multiLevelType w:val="hybridMultilevel"/>
    <w:tmpl w:val="BF0A55BE"/>
    <w:lvl w:ilvl="0" w:tplc="BF664BCA">
      <w:start w:val="1"/>
      <w:numFmt w:val="bullet"/>
      <w:lvlText w:val=""/>
      <w:lvlJc w:val="left"/>
      <w:pPr>
        <w:ind w:left="720" w:hanging="360"/>
      </w:pPr>
      <w:rPr>
        <w:rFonts w:ascii="Symbol" w:hAnsi="Symbol" w:cs="Symbol" w:hint="default"/>
        <w:sz w:val="18"/>
        <w:szCs w:val="18"/>
      </w:rPr>
    </w:lvl>
    <w:lvl w:ilvl="1" w:tplc="DFFC6CC4">
      <w:start w:val="1"/>
      <w:numFmt w:val="bullet"/>
      <w:lvlText w:val="o"/>
      <w:lvlJc w:val="left"/>
      <w:pPr>
        <w:ind w:left="1440" w:hanging="360"/>
      </w:pPr>
      <w:rPr>
        <w:rFonts w:ascii="Courier New" w:hAnsi="Courier New" w:cs="Courier New" w:hint="default"/>
      </w:rPr>
    </w:lvl>
    <w:lvl w:ilvl="2" w:tplc="360CB0D4">
      <w:start w:val="1"/>
      <w:numFmt w:val="bullet"/>
      <w:lvlText w:val=""/>
      <w:lvlJc w:val="left"/>
      <w:pPr>
        <w:ind w:left="2160" w:hanging="360"/>
      </w:pPr>
      <w:rPr>
        <w:rFonts w:ascii="Wingdings" w:hAnsi="Wingdings" w:cs="Wingdings" w:hint="default"/>
      </w:rPr>
    </w:lvl>
    <w:lvl w:ilvl="3" w:tplc="3A845C1E">
      <w:start w:val="1"/>
      <w:numFmt w:val="bullet"/>
      <w:lvlText w:val=""/>
      <w:lvlJc w:val="left"/>
      <w:pPr>
        <w:ind w:left="2880" w:hanging="360"/>
      </w:pPr>
      <w:rPr>
        <w:rFonts w:ascii="Symbol" w:hAnsi="Symbol" w:cs="Symbol" w:hint="default"/>
      </w:rPr>
    </w:lvl>
    <w:lvl w:ilvl="4" w:tplc="631462E8">
      <w:start w:val="1"/>
      <w:numFmt w:val="bullet"/>
      <w:lvlText w:val="o"/>
      <w:lvlJc w:val="left"/>
      <w:pPr>
        <w:ind w:left="3600" w:hanging="360"/>
      </w:pPr>
      <w:rPr>
        <w:rFonts w:ascii="Courier New" w:hAnsi="Courier New" w:cs="Courier New" w:hint="default"/>
      </w:rPr>
    </w:lvl>
    <w:lvl w:ilvl="5" w:tplc="DAC438F0">
      <w:start w:val="1"/>
      <w:numFmt w:val="bullet"/>
      <w:lvlText w:val=""/>
      <w:lvlJc w:val="left"/>
      <w:pPr>
        <w:ind w:left="4320" w:hanging="360"/>
      </w:pPr>
      <w:rPr>
        <w:rFonts w:ascii="Wingdings" w:hAnsi="Wingdings" w:cs="Wingdings" w:hint="default"/>
      </w:rPr>
    </w:lvl>
    <w:lvl w:ilvl="6" w:tplc="9D704870">
      <w:start w:val="1"/>
      <w:numFmt w:val="bullet"/>
      <w:lvlText w:val=""/>
      <w:lvlJc w:val="left"/>
      <w:pPr>
        <w:ind w:left="5040" w:hanging="360"/>
      </w:pPr>
      <w:rPr>
        <w:rFonts w:ascii="Symbol" w:hAnsi="Symbol" w:cs="Symbol" w:hint="default"/>
      </w:rPr>
    </w:lvl>
    <w:lvl w:ilvl="7" w:tplc="555AE694">
      <w:start w:val="1"/>
      <w:numFmt w:val="bullet"/>
      <w:lvlText w:val="o"/>
      <w:lvlJc w:val="left"/>
      <w:pPr>
        <w:ind w:left="5760" w:hanging="360"/>
      </w:pPr>
      <w:rPr>
        <w:rFonts w:ascii="Courier New" w:hAnsi="Courier New" w:cs="Courier New" w:hint="default"/>
      </w:rPr>
    </w:lvl>
    <w:lvl w:ilvl="8" w:tplc="43D6EB5C">
      <w:start w:val="1"/>
      <w:numFmt w:val="bullet"/>
      <w:lvlText w:val=""/>
      <w:lvlJc w:val="left"/>
      <w:pPr>
        <w:ind w:left="6480" w:hanging="360"/>
      </w:pPr>
      <w:rPr>
        <w:rFonts w:ascii="Wingdings" w:hAnsi="Wingdings" w:cs="Wingdings" w:hint="default"/>
      </w:rPr>
    </w:lvl>
  </w:abstractNum>
  <w:abstractNum w:abstractNumId="10" w15:restartNumberingAfterBreak="0">
    <w:nsid w:val="20E64251"/>
    <w:multiLevelType w:val="hybridMultilevel"/>
    <w:tmpl w:val="AE5EC786"/>
    <w:lvl w:ilvl="0" w:tplc="1C70559C">
      <w:start w:val="1"/>
      <w:numFmt w:val="bullet"/>
      <w:lvlText w:val=""/>
      <w:lvlJc w:val="left"/>
      <w:pPr>
        <w:ind w:left="720" w:hanging="360"/>
      </w:pPr>
      <w:rPr>
        <w:rFonts w:ascii="Symbol" w:hAnsi="Symbol" w:cs="Symbol" w:hint="default"/>
        <w:sz w:val="18"/>
        <w:szCs w:val="18"/>
      </w:rPr>
    </w:lvl>
    <w:lvl w:ilvl="1" w:tplc="BC6032C8">
      <w:start w:val="1"/>
      <w:numFmt w:val="bullet"/>
      <w:lvlText w:val="o"/>
      <w:lvlJc w:val="left"/>
      <w:pPr>
        <w:ind w:left="1440" w:hanging="360"/>
      </w:pPr>
      <w:rPr>
        <w:rFonts w:ascii="Courier New" w:hAnsi="Courier New" w:cs="Courier New" w:hint="default"/>
      </w:rPr>
    </w:lvl>
    <w:lvl w:ilvl="2" w:tplc="B0CC1D78">
      <w:start w:val="1"/>
      <w:numFmt w:val="bullet"/>
      <w:lvlText w:val=""/>
      <w:lvlJc w:val="left"/>
      <w:pPr>
        <w:ind w:left="2160" w:hanging="360"/>
      </w:pPr>
      <w:rPr>
        <w:rFonts w:ascii="Wingdings" w:hAnsi="Wingdings" w:cs="Wingdings" w:hint="default"/>
      </w:rPr>
    </w:lvl>
    <w:lvl w:ilvl="3" w:tplc="0E9A97AA">
      <w:start w:val="1"/>
      <w:numFmt w:val="bullet"/>
      <w:lvlText w:val=""/>
      <w:lvlJc w:val="left"/>
      <w:pPr>
        <w:ind w:left="2880" w:hanging="360"/>
      </w:pPr>
      <w:rPr>
        <w:rFonts w:ascii="Symbol" w:hAnsi="Symbol" w:cs="Symbol" w:hint="default"/>
      </w:rPr>
    </w:lvl>
    <w:lvl w:ilvl="4" w:tplc="D196ED12">
      <w:start w:val="1"/>
      <w:numFmt w:val="bullet"/>
      <w:lvlText w:val="o"/>
      <w:lvlJc w:val="left"/>
      <w:pPr>
        <w:ind w:left="3600" w:hanging="360"/>
      </w:pPr>
      <w:rPr>
        <w:rFonts w:ascii="Courier New" w:hAnsi="Courier New" w:cs="Courier New" w:hint="default"/>
      </w:rPr>
    </w:lvl>
    <w:lvl w:ilvl="5" w:tplc="9294B4FA">
      <w:start w:val="1"/>
      <w:numFmt w:val="bullet"/>
      <w:lvlText w:val=""/>
      <w:lvlJc w:val="left"/>
      <w:pPr>
        <w:ind w:left="4320" w:hanging="360"/>
      </w:pPr>
      <w:rPr>
        <w:rFonts w:ascii="Wingdings" w:hAnsi="Wingdings" w:cs="Wingdings" w:hint="default"/>
      </w:rPr>
    </w:lvl>
    <w:lvl w:ilvl="6" w:tplc="8B8A90E2">
      <w:start w:val="1"/>
      <w:numFmt w:val="bullet"/>
      <w:lvlText w:val=""/>
      <w:lvlJc w:val="left"/>
      <w:pPr>
        <w:ind w:left="5040" w:hanging="360"/>
      </w:pPr>
      <w:rPr>
        <w:rFonts w:ascii="Symbol" w:hAnsi="Symbol" w:cs="Symbol" w:hint="default"/>
      </w:rPr>
    </w:lvl>
    <w:lvl w:ilvl="7" w:tplc="D48A629A">
      <w:start w:val="1"/>
      <w:numFmt w:val="bullet"/>
      <w:lvlText w:val="o"/>
      <w:lvlJc w:val="left"/>
      <w:pPr>
        <w:ind w:left="5760" w:hanging="360"/>
      </w:pPr>
      <w:rPr>
        <w:rFonts w:ascii="Courier New" w:hAnsi="Courier New" w:cs="Courier New" w:hint="default"/>
      </w:rPr>
    </w:lvl>
    <w:lvl w:ilvl="8" w:tplc="28F83892">
      <w:start w:val="1"/>
      <w:numFmt w:val="bullet"/>
      <w:lvlText w:val=""/>
      <w:lvlJc w:val="left"/>
      <w:pPr>
        <w:ind w:left="6480" w:hanging="360"/>
      </w:pPr>
      <w:rPr>
        <w:rFonts w:ascii="Wingdings" w:hAnsi="Wingdings" w:cs="Wingdings" w:hint="default"/>
      </w:rPr>
    </w:lvl>
  </w:abstractNum>
  <w:abstractNum w:abstractNumId="11" w15:restartNumberingAfterBreak="0">
    <w:nsid w:val="30016498"/>
    <w:multiLevelType w:val="hybridMultilevel"/>
    <w:tmpl w:val="F470FE14"/>
    <w:lvl w:ilvl="0" w:tplc="F7B0E58C">
      <w:start w:val="1"/>
      <w:numFmt w:val="bullet"/>
      <w:lvlText w:val=""/>
      <w:lvlJc w:val="left"/>
      <w:pPr>
        <w:ind w:left="720" w:hanging="360"/>
      </w:pPr>
      <w:rPr>
        <w:rFonts w:ascii="Symbol" w:hAnsi="Symbol" w:cs="Symbol" w:hint="default"/>
        <w:sz w:val="18"/>
        <w:szCs w:val="18"/>
      </w:rPr>
    </w:lvl>
    <w:lvl w:ilvl="1" w:tplc="AF5AB348">
      <w:start w:val="1"/>
      <w:numFmt w:val="bullet"/>
      <w:lvlText w:val="o"/>
      <w:lvlJc w:val="left"/>
      <w:pPr>
        <w:ind w:left="1440" w:hanging="360"/>
      </w:pPr>
      <w:rPr>
        <w:rFonts w:ascii="Courier New" w:hAnsi="Courier New" w:cs="Courier New" w:hint="default"/>
      </w:rPr>
    </w:lvl>
    <w:lvl w:ilvl="2" w:tplc="4F6A0FFC">
      <w:start w:val="1"/>
      <w:numFmt w:val="bullet"/>
      <w:lvlText w:val=""/>
      <w:lvlJc w:val="left"/>
      <w:pPr>
        <w:ind w:left="2160" w:hanging="360"/>
      </w:pPr>
      <w:rPr>
        <w:rFonts w:ascii="Wingdings" w:hAnsi="Wingdings" w:cs="Wingdings" w:hint="default"/>
      </w:rPr>
    </w:lvl>
    <w:lvl w:ilvl="3" w:tplc="8BDE3340">
      <w:start w:val="1"/>
      <w:numFmt w:val="bullet"/>
      <w:lvlText w:val=""/>
      <w:lvlJc w:val="left"/>
      <w:pPr>
        <w:ind w:left="2880" w:hanging="360"/>
      </w:pPr>
      <w:rPr>
        <w:rFonts w:ascii="Symbol" w:hAnsi="Symbol" w:cs="Symbol" w:hint="default"/>
      </w:rPr>
    </w:lvl>
    <w:lvl w:ilvl="4" w:tplc="83B06476">
      <w:start w:val="1"/>
      <w:numFmt w:val="bullet"/>
      <w:lvlText w:val="o"/>
      <w:lvlJc w:val="left"/>
      <w:pPr>
        <w:ind w:left="3600" w:hanging="360"/>
      </w:pPr>
      <w:rPr>
        <w:rFonts w:ascii="Courier New" w:hAnsi="Courier New" w:cs="Courier New" w:hint="default"/>
      </w:rPr>
    </w:lvl>
    <w:lvl w:ilvl="5" w:tplc="6D8E3AAC">
      <w:start w:val="1"/>
      <w:numFmt w:val="bullet"/>
      <w:lvlText w:val=""/>
      <w:lvlJc w:val="left"/>
      <w:pPr>
        <w:ind w:left="4320" w:hanging="360"/>
      </w:pPr>
      <w:rPr>
        <w:rFonts w:ascii="Wingdings" w:hAnsi="Wingdings" w:cs="Wingdings" w:hint="default"/>
      </w:rPr>
    </w:lvl>
    <w:lvl w:ilvl="6" w:tplc="5B9854E6">
      <w:start w:val="1"/>
      <w:numFmt w:val="bullet"/>
      <w:lvlText w:val=""/>
      <w:lvlJc w:val="left"/>
      <w:pPr>
        <w:ind w:left="5040" w:hanging="360"/>
      </w:pPr>
      <w:rPr>
        <w:rFonts w:ascii="Symbol" w:hAnsi="Symbol" w:cs="Symbol" w:hint="default"/>
      </w:rPr>
    </w:lvl>
    <w:lvl w:ilvl="7" w:tplc="55A8952E">
      <w:start w:val="1"/>
      <w:numFmt w:val="bullet"/>
      <w:lvlText w:val="o"/>
      <w:lvlJc w:val="left"/>
      <w:pPr>
        <w:ind w:left="5760" w:hanging="360"/>
      </w:pPr>
      <w:rPr>
        <w:rFonts w:ascii="Courier New" w:hAnsi="Courier New" w:cs="Courier New" w:hint="default"/>
      </w:rPr>
    </w:lvl>
    <w:lvl w:ilvl="8" w:tplc="77824FA2">
      <w:start w:val="1"/>
      <w:numFmt w:val="bullet"/>
      <w:lvlText w:val=""/>
      <w:lvlJc w:val="left"/>
      <w:pPr>
        <w:ind w:left="6480" w:hanging="360"/>
      </w:pPr>
      <w:rPr>
        <w:rFonts w:ascii="Wingdings" w:hAnsi="Wingdings" w:cs="Wingdings" w:hint="default"/>
      </w:rPr>
    </w:lvl>
  </w:abstractNum>
  <w:abstractNum w:abstractNumId="12" w15:restartNumberingAfterBreak="0">
    <w:nsid w:val="303C31F5"/>
    <w:multiLevelType w:val="hybridMultilevel"/>
    <w:tmpl w:val="9756492E"/>
    <w:lvl w:ilvl="0" w:tplc="F51AA1BA">
      <w:start w:val="1"/>
      <w:numFmt w:val="bullet"/>
      <w:lvlText w:val=""/>
      <w:lvlJc w:val="left"/>
      <w:pPr>
        <w:ind w:left="720" w:hanging="360"/>
      </w:pPr>
      <w:rPr>
        <w:rFonts w:ascii="Symbol" w:hAnsi="Symbol" w:cs="Symbol" w:hint="default"/>
        <w:sz w:val="18"/>
        <w:szCs w:val="18"/>
      </w:rPr>
    </w:lvl>
    <w:lvl w:ilvl="1" w:tplc="C688C144">
      <w:start w:val="1"/>
      <w:numFmt w:val="bullet"/>
      <w:lvlText w:val="o"/>
      <w:lvlJc w:val="left"/>
      <w:pPr>
        <w:ind w:left="1440" w:hanging="360"/>
      </w:pPr>
      <w:rPr>
        <w:rFonts w:ascii="Courier New" w:hAnsi="Courier New" w:cs="Courier New" w:hint="default"/>
      </w:rPr>
    </w:lvl>
    <w:lvl w:ilvl="2" w:tplc="FF6EE092">
      <w:start w:val="1"/>
      <w:numFmt w:val="bullet"/>
      <w:lvlText w:val=""/>
      <w:lvlJc w:val="left"/>
      <w:pPr>
        <w:ind w:left="2160" w:hanging="360"/>
      </w:pPr>
      <w:rPr>
        <w:rFonts w:ascii="Wingdings" w:hAnsi="Wingdings" w:cs="Wingdings" w:hint="default"/>
      </w:rPr>
    </w:lvl>
    <w:lvl w:ilvl="3" w:tplc="EFEE33D8">
      <w:start w:val="1"/>
      <w:numFmt w:val="bullet"/>
      <w:lvlText w:val=""/>
      <w:lvlJc w:val="left"/>
      <w:pPr>
        <w:ind w:left="2880" w:hanging="360"/>
      </w:pPr>
      <w:rPr>
        <w:rFonts w:ascii="Symbol" w:hAnsi="Symbol" w:cs="Symbol" w:hint="default"/>
      </w:rPr>
    </w:lvl>
    <w:lvl w:ilvl="4" w:tplc="7102F73C">
      <w:start w:val="1"/>
      <w:numFmt w:val="bullet"/>
      <w:lvlText w:val="o"/>
      <w:lvlJc w:val="left"/>
      <w:pPr>
        <w:ind w:left="3600" w:hanging="360"/>
      </w:pPr>
      <w:rPr>
        <w:rFonts w:ascii="Courier New" w:hAnsi="Courier New" w:cs="Courier New" w:hint="default"/>
      </w:rPr>
    </w:lvl>
    <w:lvl w:ilvl="5" w:tplc="79203844">
      <w:start w:val="1"/>
      <w:numFmt w:val="bullet"/>
      <w:lvlText w:val=""/>
      <w:lvlJc w:val="left"/>
      <w:pPr>
        <w:ind w:left="4320" w:hanging="360"/>
      </w:pPr>
      <w:rPr>
        <w:rFonts w:ascii="Wingdings" w:hAnsi="Wingdings" w:cs="Wingdings" w:hint="default"/>
      </w:rPr>
    </w:lvl>
    <w:lvl w:ilvl="6" w:tplc="004C9AD8">
      <w:start w:val="1"/>
      <w:numFmt w:val="bullet"/>
      <w:lvlText w:val=""/>
      <w:lvlJc w:val="left"/>
      <w:pPr>
        <w:ind w:left="5040" w:hanging="360"/>
      </w:pPr>
      <w:rPr>
        <w:rFonts w:ascii="Symbol" w:hAnsi="Symbol" w:cs="Symbol" w:hint="default"/>
      </w:rPr>
    </w:lvl>
    <w:lvl w:ilvl="7" w:tplc="F54E758C">
      <w:start w:val="1"/>
      <w:numFmt w:val="bullet"/>
      <w:lvlText w:val="o"/>
      <w:lvlJc w:val="left"/>
      <w:pPr>
        <w:ind w:left="5760" w:hanging="360"/>
      </w:pPr>
      <w:rPr>
        <w:rFonts w:ascii="Courier New" w:hAnsi="Courier New" w:cs="Courier New" w:hint="default"/>
      </w:rPr>
    </w:lvl>
    <w:lvl w:ilvl="8" w:tplc="F25E8786">
      <w:start w:val="1"/>
      <w:numFmt w:val="bullet"/>
      <w:lvlText w:val=""/>
      <w:lvlJc w:val="left"/>
      <w:pPr>
        <w:ind w:left="6480" w:hanging="360"/>
      </w:pPr>
      <w:rPr>
        <w:rFonts w:ascii="Wingdings" w:hAnsi="Wingdings" w:cs="Wingdings" w:hint="default"/>
      </w:rPr>
    </w:lvl>
  </w:abstractNum>
  <w:abstractNum w:abstractNumId="13" w15:restartNumberingAfterBreak="0">
    <w:nsid w:val="31DF74A6"/>
    <w:multiLevelType w:val="hybridMultilevel"/>
    <w:tmpl w:val="9C028788"/>
    <w:lvl w:ilvl="0" w:tplc="FB36D634">
      <w:start w:val="1"/>
      <w:numFmt w:val="bullet"/>
      <w:lvlText w:val=""/>
      <w:lvlJc w:val="left"/>
      <w:pPr>
        <w:ind w:left="720" w:hanging="360"/>
      </w:pPr>
      <w:rPr>
        <w:rFonts w:ascii="Symbol" w:hAnsi="Symbol" w:cs="Symbol" w:hint="default"/>
        <w:sz w:val="18"/>
        <w:szCs w:val="18"/>
      </w:rPr>
    </w:lvl>
    <w:lvl w:ilvl="1" w:tplc="4714605E">
      <w:start w:val="1"/>
      <w:numFmt w:val="bullet"/>
      <w:lvlText w:val="o"/>
      <w:lvlJc w:val="left"/>
      <w:pPr>
        <w:ind w:left="1440" w:hanging="360"/>
      </w:pPr>
      <w:rPr>
        <w:rFonts w:ascii="Courier New" w:hAnsi="Courier New" w:cs="Courier New" w:hint="default"/>
      </w:rPr>
    </w:lvl>
    <w:lvl w:ilvl="2" w:tplc="7FF43294">
      <w:start w:val="1"/>
      <w:numFmt w:val="bullet"/>
      <w:lvlText w:val=""/>
      <w:lvlJc w:val="left"/>
      <w:pPr>
        <w:ind w:left="2160" w:hanging="360"/>
      </w:pPr>
      <w:rPr>
        <w:rFonts w:ascii="Wingdings" w:hAnsi="Wingdings" w:cs="Wingdings" w:hint="default"/>
      </w:rPr>
    </w:lvl>
    <w:lvl w:ilvl="3" w:tplc="B6F2F6B4">
      <w:start w:val="1"/>
      <w:numFmt w:val="bullet"/>
      <w:lvlText w:val=""/>
      <w:lvlJc w:val="left"/>
      <w:pPr>
        <w:ind w:left="2880" w:hanging="360"/>
      </w:pPr>
      <w:rPr>
        <w:rFonts w:ascii="Symbol" w:hAnsi="Symbol" w:cs="Symbol" w:hint="default"/>
      </w:rPr>
    </w:lvl>
    <w:lvl w:ilvl="4" w:tplc="1974B8D4">
      <w:start w:val="1"/>
      <w:numFmt w:val="bullet"/>
      <w:lvlText w:val="o"/>
      <w:lvlJc w:val="left"/>
      <w:pPr>
        <w:ind w:left="3600" w:hanging="360"/>
      </w:pPr>
      <w:rPr>
        <w:rFonts w:ascii="Courier New" w:hAnsi="Courier New" w:cs="Courier New" w:hint="default"/>
      </w:rPr>
    </w:lvl>
    <w:lvl w:ilvl="5" w:tplc="47CE2022">
      <w:start w:val="1"/>
      <w:numFmt w:val="bullet"/>
      <w:lvlText w:val=""/>
      <w:lvlJc w:val="left"/>
      <w:pPr>
        <w:ind w:left="4320" w:hanging="360"/>
      </w:pPr>
      <w:rPr>
        <w:rFonts w:ascii="Wingdings" w:hAnsi="Wingdings" w:cs="Wingdings" w:hint="default"/>
      </w:rPr>
    </w:lvl>
    <w:lvl w:ilvl="6" w:tplc="2DF21A70">
      <w:start w:val="1"/>
      <w:numFmt w:val="bullet"/>
      <w:lvlText w:val=""/>
      <w:lvlJc w:val="left"/>
      <w:pPr>
        <w:ind w:left="5040" w:hanging="360"/>
      </w:pPr>
      <w:rPr>
        <w:rFonts w:ascii="Symbol" w:hAnsi="Symbol" w:cs="Symbol" w:hint="default"/>
      </w:rPr>
    </w:lvl>
    <w:lvl w:ilvl="7" w:tplc="A7CE25AA">
      <w:start w:val="1"/>
      <w:numFmt w:val="bullet"/>
      <w:lvlText w:val="o"/>
      <w:lvlJc w:val="left"/>
      <w:pPr>
        <w:ind w:left="5760" w:hanging="360"/>
      </w:pPr>
      <w:rPr>
        <w:rFonts w:ascii="Courier New" w:hAnsi="Courier New" w:cs="Courier New" w:hint="default"/>
      </w:rPr>
    </w:lvl>
    <w:lvl w:ilvl="8" w:tplc="467C5292">
      <w:start w:val="1"/>
      <w:numFmt w:val="bullet"/>
      <w:lvlText w:val=""/>
      <w:lvlJc w:val="left"/>
      <w:pPr>
        <w:ind w:left="6480" w:hanging="360"/>
      </w:pPr>
      <w:rPr>
        <w:rFonts w:ascii="Wingdings" w:hAnsi="Wingdings" w:cs="Wingdings" w:hint="default"/>
      </w:rPr>
    </w:lvl>
  </w:abstractNum>
  <w:abstractNum w:abstractNumId="14" w15:restartNumberingAfterBreak="0">
    <w:nsid w:val="33132A2E"/>
    <w:multiLevelType w:val="hybridMultilevel"/>
    <w:tmpl w:val="E7CCFBFC"/>
    <w:lvl w:ilvl="0" w:tplc="B4B64EBC">
      <w:start w:val="1"/>
      <w:numFmt w:val="bullet"/>
      <w:lvlText w:val=""/>
      <w:lvlJc w:val="left"/>
      <w:pPr>
        <w:ind w:left="720" w:hanging="360"/>
      </w:pPr>
      <w:rPr>
        <w:rFonts w:ascii="Symbol" w:hAnsi="Symbol" w:cs="Symbol" w:hint="default"/>
        <w:sz w:val="18"/>
        <w:szCs w:val="18"/>
      </w:rPr>
    </w:lvl>
    <w:lvl w:ilvl="1" w:tplc="16FC356E">
      <w:start w:val="1"/>
      <w:numFmt w:val="bullet"/>
      <w:lvlText w:val="o"/>
      <w:lvlJc w:val="left"/>
      <w:pPr>
        <w:ind w:left="1440" w:hanging="360"/>
      </w:pPr>
      <w:rPr>
        <w:rFonts w:ascii="Courier New" w:hAnsi="Courier New" w:cs="Courier New" w:hint="default"/>
      </w:rPr>
    </w:lvl>
    <w:lvl w:ilvl="2" w:tplc="175457A4">
      <w:start w:val="1"/>
      <w:numFmt w:val="bullet"/>
      <w:lvlText w:val=""/>
      <w:lvlJc w:val="left"/>
      <w:pPr>
        <w:ind w:left="2160" w:hanging="360"/>
      </w:pPr>
      <w:rPr>
        <w:rFonts w:ascii="Wingdings" w:hAnsi="Wingdings" w:cs="Wingdings" w:hint="default"/>
      </w:rPr>
    </w:lvl>
    <w:lvl w:ilvl="3" w:tplc="B81696F4">
      <w:start w:val="1"/>
      <w:numFmt w:val="bullet"/>
      <w:lvlText w:val=""/>
      <w:lvlJc w:val="left"/>
      <w:pPr>
        <w:ind w:left="2880" w:hanging="360"/>
      </w:pPr>
      <w:rPr>
        <w:rFonts w:ascii="Symbol" w:hAnsi="Symbol" w:cs="Symbol" w:hint="default"/>
      </w:rPr>
    </w:lvl>
    <w:lvl w:ilvl="4" w:tplc="893AFE26">
      <w:start w:val="1"/>
      <w:numFmt w:val="bullet"/>
      <w:lvlText w:val="o"/>
      <w:lvlJc w:val="left"/>
      <w:pPr>
        <w:ind w:left="3600" w:hanging="360"/>
      </w:pPr>
      <w:rPr>
        <w:rFonts w:ascii="Courier New" w:hAnsi="Courier New" w:cs="Courier New" w:hint="default"/>
      </w:rPr>
    </w:lvl>
    <w:lvl w:ilvl="5" w:tplc="B96E28AE">
      <w:start w:val="1"/>
      <w:numFmt w:val="bullet"/>
      <w:lvlText w:val=""/>
      <w:lvlJc w:val="left"/>
      <w:pPr>
        <w:ind w:left="4320" w:hanging="360"/>
      </w:pPr>
      <w:rPr>
        <w:rFonts w:ascii="Wingdings" w:hAnsi="Wingdings" w:cs="Wingdings" w:hint="default"/>
      </w:rPr>
    </w:lvl>
    <w:lvl w:ilvl="6" w:tplc="F4B42E2C">
      <w:start w:val="1"/>
      <w:numFmt w:val="bullet"/>
      <w:lvlText w:val=""/>
      <w:lvlJc w:val="left"/>
      <w:pPr>
        <w:ind w:left="5040" w:hanging="360"/>
      </w:pPr>
      <w:rPr>
        <w:rFonts w:ascii="Symbol" w:hAnsi="Symbol" w:cs="Symbol" w:hint="default"/>
      </w:rPr>
    </w:lvl>
    <w:lvl w:ilvl="7" w:tplc="A5C61E08">
      <w:start w:val="1"/>
      <w:numFmt w:val="bullet"/>
      <w:lvlText w:val="o"/>
      <w:lvlJc w:val="left"/>
      <w:pPr>
        <w:ind w:left="5760" w:hanging="360"/>
      </w:pPr>
      <w:rPr>
        <w:rFonts w:ascii="Courier New" w:hAnsi="Courier New" w:cs="Courier New" w:hint="default"/>
      </w:rPr>
    </w:lvl>
    <w:lvl w:ilvl="8" w:tplc="83780270">
      <w:start w:val="1"/>
      <w:numFmt w:val="bullet"/>
      <w:lvlText w:val=""/>
      <w:lvlJc w:val="left"/>
      <w:pPr>
        <w:ind w:left="6480" w:hanging="360"/>
      </w:pPr>
      <w:rPr>
        <w:rFonts w:ascii="Wingdings" w:hAnsi="Wingdings" w:cs="Wingdings" w:hint="default"/>
      </w:rPr>
    </w:lvl>
  </w:abstractNum>
  <w:abstractNum w:abstractNumId="15" w15:restartNumberingAfterBreak="0">
    <w:nsid w:val="3A4C414F"/>
    <w:multiLevelType w:val="hybridMultilevel"/>
    <w:tmpl w:val="8692F184"/>
    <w:lvl w:ilvl="0" w:tplc="0DBE9992">
      <w:start w:val="1"/>
      <w:numFmt w:val="bullet"/>
      <w:lvlText w:val=""/>
      <w:lvlJc w:val="left"/>
      <w:pPr>
        <w:ind w:left="720" w:hanging="360"/>
      </w:pPr>
      <w:rPr>
        <w:rFonts w:ascii="Symbol" w:hAnsi="Symbol" w:cs="Symbol" w:hint="default"/>
        <w:sz w:val="18"/>
        <w:szCs w:val="18"/>
      </w:rPr>
    </w:lvl>
    <w:lvl w:ilvl="1" w:tplc="E998215C">
      <w:start w:val="1"/>
      <w:numFmt w:val="bullet"/>
      <w:lvlText w:val="o"/>
      <w:lvlJc w:val="left"/>
      <w:pPr>
        <w:ind w:left="1440" w:hanging="360"/>
      </w:pPr>
      <w:rPr>
        <w:rFonts w:ascii="Courier New" w:hAnsi="Courier New" w:cs="Courier New" w:hint="default"/>
      </w:rPr>
    </w:lvl>
    <w:lvl w:ilvl="2" w:tplc="45786DD6">
      <w:start w:val="1"/>
      <w:numFmt w:val="bullet"/>
      <w:lvlText w:val=""/>
      <w:lvlJc w:val="left"/>
      <w:pPr>
        <w:ind w:left="2160" w:hanging="360"/>
      </w:pPr>
      <w:rPr>
        <w:rFonts w:ascii="Wingdings" w:hAnsi="Wingdings" w:cs="Wingdings" w:hint="default"/>
      </w:rPr>
    </w:lvl>
    <w:lvl w:ilvl="3" w:tplc="090C8B86">
      <w:start w:val="1"/>
      <w:numFmt w:val="bullet"/>
      <w:lvlText w:val=""/>
      <w:lvlJc w:val="left"/>
      <w:pPr>
        <w:ind w:left="2880" w:hanging="360"/>
      </w:pPr>
      <w:rPr>
        <w:rFonts w:ascii="Symbol" w:hAnsi="Symbol" w:cs="Symbol" w:hint="default"/>
      </w:rPr>
    </w:lvl>
    <w:lvl w:ilvl="4" w:tplc="321A5A40">
      <w:start w:val="1"/>
      <w:numFmt w:val="bullet"/>
      <w:lvlText w:val="o"/>
      <w:lvlJc w:val="left"/>
      <w:pPr>
        <w:ind w:left="3600" w:hanging="360"/>
      </w:pPr>
      <w:rPr>
        <w:rFonts w:ascii="Courier New" w:hAnsi="Courier New" w:cs="Courier New" w:hint="default"/>
      </w:rPr>
    </w:lvl>
    <w:lvl w:ilvl="5" w:tplc="C6D0D558">
      <w:start w:val="1"/>
      <w:numFmt w:val="bullet"/>
      <w:lvlText w:val=""/>
      <w:lvlJc w:val="left"/>
      <w:pPr>
        <w:ind w:left="4320" w:hanging="360"/>
      </w:pPr>
      <w:rPr>
        <w:rFonts w:ascii="Wingdings" w:hAnsi="Wingdings" w:cs="Wingdings" w:hint="default"/>
      </w:rPr>
    </w:lvl>
    <w:lvl w:ilvl="6" w:tplc="47AE417C">
      <w:start w:val="1"/>
      <w:numFmt w:val="bullet"/>
      <w:lvlText w:val=""/>
      <w:lvlJc w:val="left"/>
      <w:pPr>
        <w:ind w:left="5040" w:hanging="360"/>
      </w:pPr>
      <w:rPr>
        <w:rFonts w:ascii="Symbol" w:hAnsi="Symbol" w:cs="Symbol" w:hint="default"/>
      </w:rPr>
    </w:lvl>
    <w:lvl w:ilvl="7" w:tplc="A296C1B2">
      <w:start w:val="1"/>
      <w:numFmt w:val="bullet"/>
      <w:lvlText w:val="o"/>
      <w:lvlJc w:val="left"/>
      <w:pPr>
        <w:ind w:left="5760" w:hanging="360"/>
      </w:pPr>
      <w:rPr>
        <w:rFonts w:ascii="Courier New" w:hAnsi="Courier New" w:cs="Courier New" w:hint="default"/>
      </w:rPr>
    </w:lvl>
    <w:lvl w:ilvl="8" w:tplc="5A283412">
      <w:start w:val="1"/>
      <w:numFmt w:val="bullet"/>
      <w:lvlText w:val=""/>
      <w:lvlJc w:val="left"/>
      <w:pPr>
        <w:ind w:left="6480" w:hanging="360"/>
      </w:pPr>
      <w:rPr>
        <w:rFonts w:ascii="Wingdings" w:hAnsi="Wingdings" w:cs="Wingdings" w:hint="default"/>
      </w:rPr>
    </w:lvl>
  </w:abstractNum>
  <w:abstractNum w:abstractNumId="16" w15:restartNumberingAfterBreak="0">
    <w:nsid w:val="3B6F50ED"/>
    <w:multiLevelType w:val="hybridMultilevel"/>
    <w:tmpl w:val="67221014"/>
    <w:lvl w:ilvl="0" w:tplc="4F06EBA6">
      <w:start w:val="1"/>
      <w:numFmt w:val="upperRoman"/>
      <w:lvlText w:val="%1."/>
      <w:lvlJc w:val="left"/>
      <w:pPr>
        <w:ind w:left="720" w:hanging="36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215F11"/>
    <w:multiLevelType w:val="hybridMultilevel"/>
    <w:tmpl w:val="D30E5658"/>
    <w:lvl w:ilvl="0" w:tplc="D96EF924">
      <w:start w:val="1"/>
      <w:numFmt w:val="bullet"/>
      <w:lvlText w:val=""/>
      <w:lvlJc w:val="left"/>
      <w:pPr>
        <w:ind w:left="720" w:hanging="360"/>
      </w:pPr>
      <w:rPr>
        <w:rFonts w:ascii="Symbol" w:hAnsi="Symbol" w:cs="Symbol" w:hint="default"/>
        <w:sz w:val="18"/>
        <w:szCs w:val="18"/>
      </w:rPr>
    </w:lvl>
    <w:lvl w:ilvl="1" w:tplc="6FF6A7A4">
      <w:start w:val="1"/>
      <w:numFmt w:val="bullet"/>
      <w:lvlText w:val="o"/>
      <w:lvlJc w:val="left"/>
      <w:pPr>
        <w:ind w:left="1440" w:hanging="360"/>
      </w:pPr>
      <w:rPr>
        <w:rFonts w:ascii="Courier New" w:hAnsi="Courier New" w:cs="Courier New" w:hint="default"/>
      </w:rPr>
    </w:lvl>
    <w:lvl w:ilvl="2" w:tplc="BD202F74">
      <w:start w:val="1"/>
      <w:numFmt w:val="bullet"/>
      <w:lvlText w:val=""/>
      <w:lvlJc w:val="left"/>
      <w:pPr>
        <w:ind w:left="2160" w:hanging="360"/>
      </w:pPr>
      <w:rPr>
        <w:rFonts w:ascii="Wingdings" w:hAnsi="Wingdings" w:cs="Wingdings" w:hint="default"/>
      </w:rPr>
    </w:lvl>
    <w:lvl w:ilvl="3" w:tplc="FF6ECAC8">
      <w:start w:val="1"/>
      <w:numFmt w:val="bullet"/>
      <w:lvlText w:val=""/>
      <w:lvlJc w:val="left"/>
      <w:pPr>
        <w:ind w:left="2880" w:hanging="360"/>
      </w:pPr>
      <w:rPr>
        <w:rFonts w:ascii="Symbol" w:hAnsi="Symbol" w:cs="Symbol" w:hint="default"/>
      </w:rPr>
    </w:lvl>
    <w:lvl w:ilvl="4" w:tplc="DE8E756E">
      <w:start w:val="1"/>
      <w:numFmt w:val="bullet"/>
      <w:lvlText w:val="o"/>
      <w:lvlJc w:val="left"/>
      <w:pPr>
        <w:ind w:left="3600" w:hanging="360"/>
      </w:pPr>
      <w:rPr>
        <w:rFonts w:ascii="Courier New" w:hAnsi="Courier New" w:cs="Courier New" w:hint="default"/>
      </w:rPr>
    </w:lvl>
    <w:lvl w:ilvl="5" w:tplc="97C26768">
      <w:start w:val="1"/>
      <w:numFmt w:val="bullet"/>
      <w:lvlText w:val=""/>
      <w:lvlJc w:val="left"/>
      <w:pPr>
        <w:ind w:left="4320" w:hanging="360"/>
      </w:pPr>
      <w:rPr>
        <w:rFonts w:ascii="Wingdings" w:hAnsi="Wingdings" w:cs="Wingdings" w:hint="default"/>
      </w:rPr>
    </w:lvl>
    <w:lvl w:ilvl="6" w:tplc="957EAD56">
      <w:start w:val="1"/>
      <w:numFmt w:val="bullet"/>
      <w:lvlText w:val=""/>
      <w:lvlJc w:val="left"/>
      <w:pPr>
        <w:ind w:left="5040" w:hanging="360"/>
      </w:pPr>
      <w:rPr>
        <w:rFonts w:ascii="Symbol" w:hAnsi="Symbol" w:cs="Symbol" w:hint="default"/>
      </w:rPr>
    </w:lvl>
    <w:lvl w:ilvl="7" w:tplc="60CA88D4">
      <w:start w:val="1"/>
      <w:numFmt w:val="bullet"/>
      <w:lvlText w:val="o"/>
      <w:lvlJc w:val="left"/>
      <w:pPr>
        <w:ind w:left="5760" w:hanging="360"/>
      </w:pPr>
      <w:rPr>
        <w:rFonts w:ascii="Courier New" w:hAnsi="Courier New" w:cs="Courier New" w:hint="default"/>
      </w:rPr>
    </w:lvl>
    <w:lvl w:ilvl="8" w:tplc="BEF0A602">
      <w:start w:val="1"/>
      <w:numFmt w:val="bullet"/>
      <w:lvlText w:val=""/>
      <w:lvlJc w:val="left"/>
      <w:pPr>
        <w:ind w:left="6480" w:hanging="360"/>
      </w:pPr>
      <w:rPr>
        <w:rFonts w:ascii="Wingdings" w:hAnsi="Wingdings" w:cs="Wingdings" w:hint="default"/>
      </w:rPr>
    </w:lvl>
  </w:abstractNum>
  <w:abstractNum w:abstractNumId="18" w15:restartNumberingAfterBreak="0">
    <w:nsid w:val="43683883"/>
    <w:multiLevelType w:val="hybridMultilevel"/>
    <w:tmpl w:val="5F9433C8"/>
    <w:lvl w:ilvl="0" w:tplc="F634D13A">
      <w:start w:val="1"/>
      <w:numFmt w:val="bullet"/>
      <w:lvlText w:val=""/>
      <w:lvlJc w:val="left"/>
      <w:pPr>
        <w:ind w:left="720" w:hanging="360"/>
      </w:pPr>
      <w:rPr>
        <w:rFonts w:ascii="Symbol" w:hAnsi="Symbol" w:cs="Symbol" w:hint="default"/>
        <w:sz w:val="18"/>
        <w:szCs w:val="18"/>
      </w:rPr>
    </w:lvl>
    <w:lvl w:ilvl="1" w:tplc="55423138">
      <w:start w:val="1"/>
      <w:numFmt w:val="bullet"/>
      <w:lvlText w:val="o"/>
      <w:lvlJc w:val="left"/>
      <w:pPr>
        <w:ind w:left="1440" w:hanging="360"/>
      </w:pPr>
      <w:rPr>
        <w:rFonts w:ascii="Courier New" w:hAnsi="Courier New" w:cs="Courier New" w:hint="default"/>
      </w:rPr>
    </w:lvl>
    <w:lvl w:ilvl="2" w:tplc="A2D8A86A">
      <w:start w:val="1"/>
      <w:numFmt w:val="bullet"/>
      <w:lvlText w:val=""/>
      <w:lvlJc w:val="left"/>
      <w:pPr>
        <w:ind w:left="2160" w:hanging="360"/>
      </w:pPr>
      <w:rPr>
        <w:rFonts w:ascii="Wingdings" w:hAnsi="Wingdings" w:cs="Wingdings" w:hint="default"/>
      </w:rPr>
    </w:lvl>
    <w:lvl w:ilvl="3" w:tplc="85CED48E">
      <w:start w:val="1"/>
      <w:numFmt w:val="bullet"/>
      <w:lvlText w:val=""/>
      <w:lvlJc w:val="left"/>
      <w:pPr>
        <w:ind w:left="2880" w:hanging="360"/>
      </w:pPr>
      <w:rPr>
        <w:rFonts w:ascii="Symbol" w:hAnsi="Symbol" w:cs="Symbol" w:hint="default"/>
      </w:rPr>
    </w:lvl>
    <w:lvl w:ilvl="4" w:tplc="0C52EF2E">
      <w:start w:val="1"/>
      <w:numFmt w:val="bullet"/>
      <w:lvlText w:val="o"/>
      <w:lvlJc w:val="left"/>
      <w:pPr>
        <w:ind w:left="3600" w:hanging="360"/>
      </w:pPr>
      <w:rPr>
        <w:rFonts w:ascii="Courier New" w:hAnsi="Courier New" w:cs="Courier New" w:hint="default"/>
      </w:rPr>
    </w:lvl>
    <w:lvl w:ilvl="5" w:tplc="6BC61AEE">
      <w:start w:val="1"/>
      <w:numFmt w:val="bullet"/>
      <w:lvlText w:val=""/>
      <w:lvlJc w:val="left"/>
      <w:pPr>
        <w:ind w:left="4320" w:hanging="360"/>
      </w:pPr>
      <w:rPr>
        <w:rFonts w:ascii="Wingdings" w:hAnsi="Wingdings" w:cs="Wingdings" w:hint="default"/>
      </w:rPr>
    </w:lvl>
    <w:lvl w:ilvl="6" w:tplc="6ED2C6D6">
      <w:start w:val="1"/>
      <w:numFmt w:val="bullet"/>
      <w:lvlText w:val=""/>
      <w:lvlJc w:val="left"/>
      <w:pPr>
        <w:ind w:left="5040" w:hanging="360"/>
      </w:pPr>
      <w:rPr>
        <w:rFonts w:ascii="Symbol" w:hAnsi="Symbol" w:cs="Symbol" w:hint="default"/>
      </w:rPr>
    </w:lvl>
    <w:lvl w:ilvl="7" w:tplc="85768ED6">
      <w:start w:val="1"/>
      <w:numFmt w:val="bullet"/>
      <w:lvlText w:val="o"/>
      <w:lvlJc w:val="left"/>
      <w:pPr>
        <w:ind w:left="5760" w:hanging="360"/>
      </w:pPr>
      <w:rPr>
        <w:rFonts w:ascii="Courier New" w:hAnsi="Courier New" w:cs="Courier New" w:hint="default"/>
      </w:rPr>
    </w:lvl>
    <w:lvl w:ilvl="8" w:tplc="209EC99C">
      <w:start w:val="1"/>
      <w:numFmt w:val="bullet"/>
      <w:lvlText w:val=""/>
      <w:lvlJc w:val="left"/>
      <w:pPr>
        <w:ind w:left="6480" w:hanging="360"/>
      </w:pPr>
      <w:rPr>
        <w:rFonts w:ascii="Wingdings" w:hAnsi="Wingdings" w:cs="Wingdings" w:hint="default"/>
      </w:rPr>
    </w:lvl>
  </w:abstractNum>
  <w:abstractNum w:abstractNumId="19" w15:restartNumberingAfterBreak="0">
    <w:nsid w:val="44FF20F4"/>
    <w:multiLevelType w:val="hybridMultilevel"/>
    <w:tmpl w:val="F0C2D12E"/>
    <w:lvl w:ilvl="0" w:tplc="49A80472">
      <w:start w:val="3"/>
      <w:numFmt w:val="lowerLetter"/>
      <w:lvlText w:val="%1."/>
      <w:lvlJc w:val="left"/>
      <w:pPr>
        <w:ind w:left="720" w:hanging="360"/>
      </w:pPr>
      <w:rPr>
        <w:rFonts w:ascii="Arial" w:hAnsi="Arial" w:cs="Arial" w:hint="default"/>
        <w:sz w:val="18"/>
        <w:szCs w:val="18"/>
      </w:rPr>
    </w:lvl>
    <w:lvl w:ilvl="1" w:tplc="E8BC2194">
      <w:start w:val="1"/>
      <w:numFmt w:val="lowerLetter"/>
      <w:lvlText w:val="%2."/>
      <w:lvlJc w:val="left"/>
      <w:pPr>
        <w:ind w:left="1440" w:hanging="360"/>
      </w:pPr>
    </w:lvl>
    <w:lvl w:ilvl="2" w:tplc="8D661968">
      <w:start w:val="1"/>
      <w:numFmt w:val="lowerLetter"/>
      <w:lvlText w:val="%3."/>
      <w:lvlJc w:val="left"/>
      <w:pPr>
        <w:ind w:left="2160" w:hanging="360"/>
      </w:pPr>
    </w:lvl>
    <w:lvl w:ilvl="3" w:tplc="076291D8">
      <w:start w:val="1"/>
      <w:numFmt w:val="lowerLetter"/>
      <w:lvlText w:val="%4."/>
      <w:lvlJc w:val="left"/>
      <w:pPr>
        <w:ind w:left="2880" w:hanging="360"/>
      </w:pPr>
    </w:lvl>
    <w:lvl w:ilvl="4" w:tplc="9ABCCC10">
      <w:start w:val="1"/>
      <w:numFmt w:val="lowerLetter"/>
      <w:lvlText w:val="%5."/>
      <w:lvlJc w:val="left"/>
      <w:pPr>
        <w:ind w:left="3600" w:hanging="360"/>
      </w:pPr>
    </w:lvl>
    <w:lvl w:ilvl="5" w:tplc="FBE893DC">
      <w:start w:val="1"/>
      <w:numFmt w:val="lowerLetter"/>
      <w:lvlText w:val="%6."/>
      <w:lvlJc w:val="left"/>
      <w:pPr>
        <w:ind w:left="4320" w:hanging="360"/>
      </w:pPr>
    </w:lvl>
    <w:lvl w:ilvl="6" w:tplc="FEE8C7E2">
      <w:start w:val="1"/>
      <w:numFmt w:val="lowerLetter"/>
      <w:lvlText w:val="%7."/>
      <w:lvlJc w:val="left"/>
      <w:pPr>
        <w:ind w:left="5040" w:hanging="360"/>
      </w:pPr>
    </w:lvl>
    <w:lvl w:ilvl="7" w:tplc="B76EA71C">
      <w:start w:val="1"/>
      <w:numFmt w:val="lowerLetter"/>
      <w:lvlText w:val="%8."/>
      <w:lvlJc w:val="left"/>
      <w:pPr>
        <w:ind w:left="5760" w:hanging="360"/>
      </w:pPr>
    </w:lvl>
    <w:lvl w:ilvl="8" w:tplc="49246EFA">
      <w:start w:val="1"/>
      <w:numFmt w:val="lowerLetter"/>
      <w:lvlText w:val="%9."/>
      <w:lvlJc w:val="left"/>
      <w:pPr>
        <w:ind w:left="6480" w:hanging="360"/>
      </w:pPr>
    </w:lvl>
  </w:abstractNum>
  <w:abstractNum w:abstractNumId="20" w15:restartNumberingAfterBreak="0">
    <w:nsid w:val="45C97F9B"/>
    <w:multiLevelType w:val="hybridMultilevel"/>
    <w:tmpl w:val="86C252C2"/>
    <w:lvl w:ilvl="0" w:tplc="4FE8E430">
      <w:start w:val="1"/>
      <w:numFmt w:val="bullet"/>
      <w:lvlText w:val=""/>
      <w:lvlJc w:val="left"/>
      <w:pPr>
        <w:ind w:left="720" w:hanging="360"/>
      </w:pPr>
      <w:rPr>
        <w:rFonts w:ascii="Symbol" w:hAnsi="Symbol" w:cs="Symbol" w:hint="default"/>
        <w:sz w:val="18"/>
        <w:szCs w:val="18"/>
      </w:rPr>
    </w:lvl>
    <w:lvl w:ilvl="1" w:tplc="AA2284E4">
      <w:start w:val="1"/>
      <w:numFmt w:val="bullet"/>
      <w:lvlText w:val="o"/>
      <w:lvlJc w:val="left"/>
      <w:pPr>
        <w:ind w:left="1440" w:hanging="360"/>
      </w:pPr>
      <w:rPr>
        <w:rFonts w:ascii="Courier New" w:hAnsi="Courier New" w:cs="Courier New" w:hint="default"/>
      </w:rPr>
    </w:lvl>
    <w:lvl w:ilvl="2" w:tplc="890057B8">
      <w:start w:val="1"/>
      <w:numFmt w:val="bullet"/>
      <w:lvlText w:val=""/>
      <w:lvlJc w:val="left"/>
      <w:pPr>
        <w:ind w:left="2160" w:hanging="360"/>
      </w:pPr>
      <w:rPr>
        <w:rFonts w:ascii="Wingdings" w:hAnsi="Wingdings" w:cs="Wingdings" w:hint="default"/>
      </w:rPr>
    </w:lvl>
    <w:lvl w:ilvl="3" w:tplc="824AD422">
      <w:start w:val="1"/>
      <w:numFmt w:val="bullet"/>
      <w:lvlText w:val=""/>
      <w:lvlJc w:val="left"/>
      <w:pPr>
        <w:ind w:left="2880" w:hanging="360"/>
      </w:pPr>
      <w:rPr>
        <w:rFonts w:ascii="Symbol" w:hAnsi="Symbol" w:cs="Symbol" w:hint="default"/>
      </w:rPr>
    </w:lvl>
    <w:lvl w:ilvl="4" w:tplc="C47C663E">
      <w:start w:val="1"/>
      <w:numFmt w:val="bullet"/>
      <w:lvlText w:val="o"/>
      <w:lvlJc w:val="left"/>
      <w:pPr>
        <w:ind w:left="3600" w:hanging="360"/>
      </w:pPr>
      <w:rPr>
        <w:rFonts w:ascii="Courier New" w:hAnsi="Courier New" w:cs="Courier New" w:hint="default"/>
      </w:rPr>
    </w:lvl>
    <w:lvl w:ilvl="5" w:tplc="CB4E0660">
      <w:start w:val="1"/>
      <w:numFmt w:val="bullet"/>
      <w:lvlText w:val=""/>
      <w:lvlJc w:val="left"/>
      <w:pPr>
        <w:ind w:left="4320" w:hanging="360"/>
      </w:pPr>
      <w:rPr>
        <w:rFonts w:ascii="Wingdings" w:hAnsi="Wingdings" w:cs="Wingdings" w:hint="default"/>
      </w:rPr>
    </w:lvl>
    <w:lvl w:ilvl="6" w:tplc="ED72DF10">
      <w:start w:val="1"/>
      <w:numFmt w:val="bullet"/>
      <w:lvlText w:val=""/>
      <w:lvlJc w:val="left"/>
      <w:pPr>
        <w:ind w:left="5040" w:hanging="360"/>
      </w:pPr>
      <w:rPr>
        <w:rFonts w:ascii="Symbol" w:hAnsi="Symbol" w:cs="Symbol" w:hint="default"/>
      </w:rPr>
    </w:lvl>
    <w:lvl w:ilvl="7" w:tplc="1FCE8540">
      <w:start w:val="1"/>
      <w:numFmt w:val="bullet"/>
      <w:lvlText w:val="o"/>
      <w:lvlJc w:val="left"/>
      <w:pPr>
        <w:ind w:left="5760" w:hanging="360"/>
      </w:pPr>
      <w:rPr>
        <w:rFonts w:ascii="Courier New" w:hAnsi="Courier New" w:cs="Courier New" w:hint="default"/>
      </w:rPr>
    </w:lvl>
    <w:lvl w:ilvl="8" w:tplc="7480F426">
      <w:start w:val="1"/>
      <w:numFmt w:val="bullet"/>
      <w:lvlText w:val=""/>
      <w:lvlJc w:val="left"/>
      <w:pPr>
        <w:ind w:left="6480" w:hanging="360"/>
      </w:pPr>
      <w:rPr>
        <w:rFonts w:ascii="Wingdings" w:hAnsi="Wingdings" w:cs="Wingdings" w:hint="default"/>
      </w:rPr>
    </w:lvl>
  </w:abstractNum>
  <w:abstractNum w:abstractNumId="21" w15:restartNumberingAfterBreak="0">
    <w:nsid w:val="4C2574F3"/>
    <w:multiLevelType w:val="hybridMultilevel"/>
    <w:tmpl w:val="027A467E"/>
    <w:lvl w:ilvl="0" w:tplc="B7FA8560">
      <w:start w:val="1"/>
      <w:numFmt w:val="upperRoman"/>
      <w:lvlText w:val="%1."/>
      <w:lvlJc w:val="left"/>
      <w:pPr>
        <w:ind w:left="720" w:hanging="360"/>
      </w:pPr>
      <w:rPr>
        <w:rFonts w:ascii="Arial" w:hAnsi="Arial" w:cs="Arial"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EA4EF6"/>
    <w:multiLevelType w:val="hybridMultilevel"/>
    <w:tmpl w:val="96EA0154"/>
    <w:lvl w:ilvl="0" w:tplc="3CAE5F1E">
      <w:start w:val="1"/>
      <w:numFmt w:val="lowerLetter"/>
      <w:lvlText w:val="%1)"/>
      <w:lvlJc w:val="left"/>
      <w:pPr>
        <w:ind w:left="720" w:hanging="360"/>
      </w:pPr>
      <w:rPr>
        <w:rFonts w:ascii="Arial" w:hAnsi="Arial" w:cs="Arial"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8E4C26"/>
    <w:multiLevelType w:val="hybridMultilevel"/>
    <w:tmpl w:val="3CFAC0A8"/>
    <w:lvl w:ilvl="0" w:tplc="A6301B3E">
      <w:start w:val="1"/>
      <w:numFmt w:val="bullet"/>
      <w:lvlText w:val=""/>
      <w:lvlJc w:val="left"/>
      <w:pPr>
        <w:ind w:left="720" w:hanging="360"/>
      </w:pPr>
      <w:rPr>
        <w:rFonts w:ascii="Symbol" w:hAnsi="Symbol" w:cs="Symbol" w:hint="default"/>
        <w:sz w:val="18"/>
        <w:szCs w:val="18"/>
      </w:rPr>
    </w:lvl>
    <w:lvl w:ilvl="1" w:tplc="597C63F6">
      <w:start w:val="1"/>
      <w:numFmt w:val="bullet"/>
      <w:lvlText w:val="o"/>
      <w:lvlJc w:val="left"/>
      <w:pPr>
        <w:ind w:left="1440" w:hanging="360"/>
      </w:pPr>
      <w:rPr>
        <w:rFonts w:ascii="Courier New" w:hAnsi="Courier New" w:cs="Courier New" w:hint="default"/>
      </w:rPr>
    </w:lvl>
    <w:lvl w:ilvl="2" w:tplc="57AA7036">
      <w:start w:val="1"/>
      <w:numFmt w:val="bullet"/>
      <w:lvlText w:val=""/>
      <w:lvlJc w:val="left"/>
      <w:pPr>
        <w:ind w:left="2160" w:hanging="360"/>
      </w:pPr>
      <w:rPr>
        <w:rFonts w:ascii="Wingdings" w:hAnsi="Wingdings" w:cs="Wingdings" w:hint="default"/>
      </w:rPr>
    </w:lvl>
    <w:lvl w:ilvl="3" w:tplc="512C74C4">
      <w:start w:val="1"/>
      <w:numFmt w:val="bullet"/>
      <w:lvlText w:val=""/>
      <w:lvlJc w:val="left"/>
      <w:pPr>
        <w:ind w:left="2880" w:hanging="360"/>
      </w:pPr>
      <w:rPr>
        <w:rFonts w:ascii="Symbol" w:hAnsi="Symbol" w:cs="Symbol" w:hint="default"/>
      </w:rPr>
    </w:lvl>
    <w:lvl w:ilvl="4" w:tplc="FB2458BE">
      <w:start w:val="1"/>
      <w:numFmt w:val="bullet"/>
      <w:lvlText w:val="o"/>
      <w:lvlJc w:val="left"/>
      <w:pPr>
        <w:ind w:left="3600" w:hanging="360"/>
      </w:pPr>
      <w:rPr>
        <w:rFonts w:ascii="Courier New" w:hAnsi="Courier New" w:cs="Courier New" w:hint="default"/>
      </w:rPr>
    </w:lvl>
    <w:lvl w:ilvl="5" w:tplc="E5E4174E">
      <w:start w:val="1"/>
      <w:numFmt w:val="bullet"/>
      <w:lvlText w:val=""/>
      <w:lvlJc w:val="left"/>
      <w:pPr>
        <w:ind w:left="4320" w:hanging="360"/>
      </w:pPr>
      <w:rPr>
        <w:rFonts w:ascii="Wingdings" w:hAnsi="Wingdings" w:cs="Wingdings" w:hint="default"/>
      </w:rPr>
    </w:lvl>
    <w:lvl w:ilvl="6" w:tplc="8B8C19BA">
      <w:start w:val="1"/>
      <w:numFmt w:val="bullet"/>
      <w:lvlText w:val=""/>
      <w:lvlJc w:val="left"/>
      <w:pPr>
        <w:ind w:left="5040" w:hanging="360"/>
      </w:pPr>
      <w:rPr>
        <w:rFonts w:ascii="Symbol" w:hAnsi="Symbol" w:cs="Symbol" w:hint="default"/>
      </w:rPr>
    </w:lvl>
    <w:lvl w:ilvl="7" w:tplc="39668AFE">
      <w:start w:val="1"/>
      <w:numFmt w:val="bullet"/>
      <w:lvlText w:val="o"/>
      <w:lvlJc w:val="left"/>
      <w:pPr>
        <w:ind w:left="5760" w:hanging="360"/>
      </w:pPr>
      <w:rPr>
        <w:rFonts w:ascii="Courier New" w:hAnsi="Courier New" w:cs="Courier New" w:hint="default"/>
      </w:rPr>
    </w:lvl>
    <w:lvl w:ilvl="8" w:tplc="9ADEC60A">
      <w:start w:val="1"/>
      <w:numFmt w:val="bullet"/>
      <w:lvlText w:val=""/>
      <w:lvlJc w:val="left"/>
      <w:pPr>
        <w:ind w:left="6480" w:hanging="360"/>
      </w:pPr>
      <w:rPr>
        <w:rFonts w:ascii="Wingdings" w:hAnsi="Wingdings" w:cs="Wingdings" w:hint="default"/>
      </w:rPr>
    </w:lvl>
  </w:abstractNum>
  <w:abstractNum w:abstractNumId="24" w15:restartNumberingAfterBreak="0">
    <w:nsid w:val="5174042E"/>
    <w:multiLevelType w:val="hybridMultilevel"/>
    <w:tmpl w:val="FFDE923A"/>
    <w:lvl w:ilvl="0" w:tplc="37760004">
      <w:start w:val="1"/>
      <w:numFmt w:val="bullet"/>
      <w:lvlText w:val=""/>
      <w:lvlJc w:val="left"/>
      <w:pPr>
        <w:ind w:left="720" w:hanging="360"/>
      </w:pPr>
      <w:rPr>
        <w:rFonts w:ascii="Symbol" w:hAnsi="Symbol" w:cs="Symbol" w:hint="default"/>
        <w:sz w:val="18"/>
        <w:szCs w:val="18"/>
      </w:rPr>
    </w:lvl>
    <w:lvl w:ilvl="1" w:tplc="11B0E6E2">
      <w:start w:val="1"/>
      <w:numFmt w:val="bullet"/>
      <w:lvlText w:val="o"/>
      <w:lvlJc w:val="left"/>
      <w:pPr>
        <w:ind w:left="1440" w:hanging="360"/>
      </w:pPr>
      <w:rPr>
        <w:rFonts w:ascii="Courier New" w:hAnsi="Courier New" w:cs="Courier New" w:hint="default"/>
      </w:rPr>
    </w:lvl>
    <w:lvl w:ilvl="2" w:tplc="28EC607A">
      <w:start w:val="1"/>
      <w:numFmt w:val="bullet"/>
      <w:lvlText w:val=""/>
      <w:lvlJc w:val="left"/>
      <w:pPr>
        <w:ind w:left="2160" w:hanging="360"/>
      </w:pPr>
      <w:rPr>
        <w:rFonts w:ascii="Wingdings" w:hAnsi="Wingdings" w:cs="Wingdings" w:hint="default"/>
      </w:rPr>
    </w:lvl>
    <w:lvl w:ilvl="3" w:tplc="AF2C96E6">
      <w:start w:val="1"/>
      <w:numFmt w:val="bullet"/>
      <w:lvlText w:val=""/>
      <w:lvlJc w:val="left"/>
      <w:pPr>
        <w:ind w:left="2880" w:hanging="360"/>
      </w:pPr>
      <w:rPr>
        <w:rFonts w:ascii="Symbol" w:hAnsi="Symbol" w:cs="Symbol" w:hint="default"/>
      </w:rPr>
    </w:lvl>
    <w:lvl w:ilvl="4" w:tplc="5CBAD64C">
      <w:start w:val="1"/>
      <w:numFmt w:val="bullet"/>
      <w:lvlText w:val="o"/>
      <w:lvlJc w:val="left"/>
      <w:pPr>
        <w:ind w:left="3600" w:hanging="360"/>
      </w:pPr>
      <w:rPr>
        <w:rFonts w:ascii="Courier New" w:hAnsi="Courier New" w:cs="Courier New" w:hint="default"/>
      </w:rPr>
    </w:lvl>
    <w:lvl w:ilvl="5" w:tplc="D30851C8">
      <w:start w:val="1"/>
      <w:numFmt w:val="bullet"/>
      <w:lvlText w:val=""/>
      <w:lvlJc w:val="left"/>
      <w:pPr>
        <w:ind w:left="4320" w:hanging="360"/>
      </w:pPr>
      <w:rPr>
        <w:rFonts w:ascii="Wingdings" w:hAnsi="Wingdings" w:cs="Wingdings" w:hint="default"/>
      </w:rPr>
    </w:lvl>
    <w:lvl w:ilvl="6" w:tplc="E28A6706">
      <w:start w:val="1"/>
      <w:numFmt w:val="bullet"/>
      <w:lvlText w:val=""/>
      <w:lvlJc w:val="left"/>
      <w:pPr>
        <w:ind w:left="5040" w:hanging="360"/>
      </w:pPr>
      <w:rPr>
        <w:rFonts w:ascii="Symbol" w:hAnsi="Symbol" w:cs="Symbol" w:hint="default"/>
      </w:rPr>
    </w:lvl>
    <w:lvl w:ilvl="7" w:tplc="C97AFE12">
      <w:start w:val="1"/>
      <w:numFmt w:val="bullet"/>
      <w:lvlText w:val="o"/>
      <w:lvlJc w:val="left"/>
      <w:pPr>
        <w:ind w:left="5760" w:hanging="360"/>
      </w:pPr>
      <w:rPr>
        <w:rFonts w:ascii="Courier New" w:hAnsi="Courier New" w:cs="Courier New" w:hint="default"/>
      </w:rPr>
    </w:lvl>
    <w:lvl w:ilvl="8" w:tplc="8E2E1F24">
      <w:start w:val="1"/>
      <w:numFmt w:val="bullet"/>
      <w:lvlText w:val=""/>
      <w:lvlJc w:val="left"/>
      <w:pPr>
        <w:ind w:left="6480" w:hanging="360"/>
      </w:pPr>
      <w:rPr>
        <w:rFonts w:ascii="Wingdings" w:hAnsi="Wingdings" w:cs="Wingdings" w:hint="default"/>
      </w:rPr>
    </w:lvl>
  </w:abstractNum>
  <w:abstractNum w:abstractNumId="25" w15:restartNumberingAfterBreak="0">
    <w:nsid w:val="56425E34"/>
    <w:multiLevelType w:val="hybridMultilevel"/>
    <w:tmpl w:val="925A1B20"/>
    <w:lvl w:ilvl="0" w:tplc="039CEB32">
      <w:start w:val="1"/>
      <w:numFmt w:val="lowerLetter"/>
      <w:lvlText w:val="%1."/>
      <w:lvlJc w:val="left"/>
      <w:pPr>
        <w:ind w:left="720" w:hanging="360"/>
      </w:pPr>
      <w:rPr>
        <w:rFonts w:ascii="Arial" w:hAnsi="Arial" w:cs="Arial" w:hint="default"/>
        <w:sz w:val="18"/>
        <w:szCs w:val="18"/>
      </w:rPr>
    </w:lvl>
    <w:lvl w:ilvl="1" w:tplc="8264BFE0">
      <w:start w:val="1"/>
      <w:numFmt w:val="lowerLetter"/>
      <w:lvlText w:val="%2."/>
      <w:lvlJc w:val="left"/>
      <w:pPr>
        <w:ind w:left="1440" w:hanging="360"/>
      </w:pPr>
    </w:lvl>
    <w:lvl w:ilvl="2" w:tplc="A88CA5F4">
      <w:start w:val="1"/>
      <w:numFmt w:val="lowerLetter"/>
      <w:lvlText w:val="%3."/>
      <w:lvlJc w:val="left"/>
      <w:pPr>
        <w:ind w:left="2160" w:hanging="360"/>
      </w:pPr>
    </w:lvl>
    <w:lvl w:ilvl="3" w:tplc="231C4C4C">
      <w:start w:val="1"/>
      <w:numFmt w:val="lowerLetter"/>
      <w:lvlText w:val="%4."/>
      <w:lvlJc w:val="left"/>
      <w:pPr>
        <w:ind w:left="2880" w:hanging="360"/>
      </w:pPr>
    </w:lvl>
    <w:lvl w:ilvl="4" w:tplc="6560A0A0">
      <w:start w:val="1"/>
      <w:numFmt w:val="lowerLetter"/>
      <w:lvlText w:val="%5."/>
      <w:lvlJc w:val="left"/>
      <w:pPr>
        <w:ind w:left="3600" w:hanging="360"/>
      </w:pPr>
    </w:lvl>
    <w:lvl w:ilvl="5" w:tplc="C29EBF58">
      <w:start w:val="1"/>
      <w:numFmt w:val="lowerLetter"/>
      <w:lvlText w:val="%6."/>
      <w:lvlJc w:val="left"/>
      <w:pPr>
        <w:ind w:left="4320" w:hanging="360"/>
      </w:pPr>
    </w:lvl>
    <w:lvl w:ilvl="6" w:tplc="29FC3088">
      <w:start w:val="1"/>
      <w:numFmt w:val="lowerLetter"/>
      <w:lvlText w:val="%7."/>
      <w:lvlJc w:val="left"/>
      <w:pPr>
        <w:ind w:left="5040" w:hanging="360"/>
      </w:pPr>
    </w:lvl>
    <w:lvl w:ilvl="7" w:tplc="28081564">
      <w:start w:val="1"/>
      <w:numFmt w:val="lowerLetter"/>
      <w:lvlText w:val="%8."/>
      <w:lvlJc w:val="left"/>
      <w:pPr>
        <w:ind w:left="5760" w:hanging="360"/>
      </w:pPr>
    </w:lvl>
    <w:lvl w:ilvl="8" w:tplc="14B4A7FC">
      <w:start w:val="1"/>
      <w:numFmt w:val="lowerLetter"/>
      <w:lvlText w:val="%9."/>
      <w:lvlJc w:val="left"/>
      <w:pPr>
        <w:ind w:left="6480" w:hanging="360"/>
      </w:pPr>
    </w:lvl>
  </w:abstractNum>
  <w:abstractNum w:abstractNumId="26" w15:restartNumberingAfterBreak="0">
    <w:nsid w:val="56983C28"/>
    <w:multiLevelType w:val="hybridMultilevel"/>
    <w:tmpl w:val="13DACFBE"/>
    <w:lvl w:ilvl="0" w:tplc="4E48A748">
      <w:start w:val="1"/>
      <w:numFmt w:val="bullet"/>
      <w:lvlText w:val=""/>
      <w:lvlJc w:val="left"/>
      <w:pPr>
        <w:ind w:left="720" w:hanging="360"/>
      </w:pPr>
      <w:rPr>
        <w:rFonts w:ascii="Symbol" w:hAnsi="Symbol" w:cs="Symbol" w:hint="default"/>
        <w:sz w:val="18"/>
        <w:szCs w:val="18"/>
      </w:rPr>
    </w:lvl>
    <w:lvl w:ilvl="1" w:tplc="1D42B652">
      <w:start w:val="1"/>
      <w:numFmt w:val="bullet"/>
      <w:lvlText w:val="o"/>
      <w:lvlJc w:val="left"/>
      <w:pPr>
        <w:ind w:left="1440" w:hanging="360"/>
      </w:pPr>
      <w:rPr>
        <w:rFonts w:ascii="Courier New" w:hAnsi="Courier New" w:cs="Courier New" w:hint="default"/>
      </w:rPr>
    </w:lvl>
    <w:lvl w:ilvl="2" w:tplc="17325C8E">
      <w:start w:val="1"/>
      <w:numFmt w:val="bullet"/>
      <w:lvlText w:val=""/>
      <w:lvlJc w:val="left"/>
      <w:pPr>
        <w:ind w:left="2160" w:hanging="360"/>
      </w:pPr>
      <w:rPr>
        <w:rFonts w:ascii="Wingdings" w:hAnsi="Wingdings" w:cs="Wingdings" w:hint="default"/>
      </w:rPr>
    </w:lvl>
    <w:lvl w:ilvl="3" w:tplc="474490A0">
      <w:start w:val="1"/>
      <w:numFmt w:val="bullet"/>
      <w:lvlText w:val=""/>
      <w:lvlJc w:val="left"/>
      <w:pPr>
        <w:ind w:left="2880" w:hanging="360"/>
      </w:pPr>
      <w:rPr>
        <w:rFonts w:ascii="Symbol" w:hAnsi="Symbol" w:cs="Symbol" w:hint="default"/>
      </w:rPr>
    </w:lvl>
    <w:lvl w:ilvl="4" w:tplc="D722B65E">
      <w:start w:val="1"/>
      <w:numFmt w:val="bullet"/>
      <w:lvlText w:val="o"/>
      <w:lvlJc w:val="left"/>
      <w:pPr>
        <w:ind w:left="3600" w:hanging="360"/>
      </w:pPr>
      <w:rPr>
        <w:rFonts w:ascii="Courier New" w:hAnsi="Courier New" w:cs="Courier New" w:hint="default"/>
      </w:rPr>
    </w:lvl>
    <w:lvl w:ilvl="5" w:tplc="CCE0544A">
      <w:start w:val="1"/>
      <w:numFmt w:val="bullet"/>
      <w:lvlText w:val=""/>
      <w:lvlJc w:val="left"/>
      <w:pPr>
        <w:ind w:left="4320" w:hanging="360"/>
      </w:pPr>
      <w:rPr>
        <w:rFonts w:ascii="Wingdings" w:hAnsi="Wingdings" w:cs="Wingdings" w:hint="default"/>
      </w:rPr>
    </w:lvl>
    <w:lvl w:ilvl="6" w:tplc="2626FEC0">
      <w:start w:val="1"/>
      <w:numFmt w:val="bullet"/>
      <w:lvlText w:val=""/>
      <w:lvlJc w:val="left"/>
      <w:pPr>
        <w:ind w:left="5040" w:hanging="360"/>
      </w:pPr>
      <w:rPr>
        <w:rFonts w:ascii="Symbol" w:hAnsi="Symbol" w:cs="Symbol" w:hint="default"/>
      </w:rPr>
    </w:lvl>
    <w:lvl w:ilvl="7" w:tplc="C05E5602">
      <w:start w:val="1"/>
      <w:numFmt w:val="bullet"/>
      <w:lvlText w:val="o"/>
      <w:lvlJc w:val="left"/>
      <w:pPr>
        <w:ind w:left="5760" w:hanging="360"/>
      </w:pPr>
      <w:rPr>
        <w:rFonts w:ascii="Courier New" w:hAnsi="Courier New" w:cs="Courier New" w:hint="default"/>
      </w:rPr>
    </w:lvl>
    <w:lvl w:ilvl="8" w:tplc="F56E1762">
      <w:start w:val="1"/>
      <w:numFmt w:val="bullet"/>
      <w:lvlText w:val=""/>
      <w:lvlJc w:val="left"/>
      <w:pPr>
        <w:ind w:left="6480" w:hanging="360"/>
      </w:pPr>
      <w:rPr>
        <w:rFonts w:ascii="Wingdings" w:hAnsi="Wingdings" w:cs="Wingdings" w:hint="default"/>
      </w:rPr>
    </w:lvl>
  </w:abstractNum>
  <w:abstractNum w:abstractNumId="27" w15:restartNumberingAfterBreak="0">
    <w:nsid w:val="5BF91E61"/>
    <w:multiLevelType w:val="hybridMultilevel"/>
    <w:tmpl w:val="66F0709C"/>
    <w:lvl w:ilvl="0" w:tplc="AE02FBC0">
      <w:start w:val="1"/>
      <w:numFmt w:val="bullet"/>
      <w:lvlText w:val=""/>
      <w:lvlJc w:val="left"/>
      <w:pPr>
        <w:ind w:left="720" w:hanging="360"/>
      </w:pPr>
      <w:rPr>
        <w:rFonts w:ascii="Symbol" w:hAnsi="Symbol" w:cs="Symbol" w:hint="default"/>
        <w:sz w:val="18"/>
        <w:szCs w:val="18"/>
      </w:rPr>
    </w:lvl>
    <w:lvl w:ilvl="1" w:tplc="BEEC18E0">
      <w:start w:val="1"/>
      <w:numFmt w:val="bullet"/>
      <w:lvlText w:val="o"/>
      <w:lvlJc w:val="left"/>
      <w:pPr>
        <w:ind w:left="1440" w:hanging="360"/>
      </w:pPr>
      <w:rPr>
        <w:rFonts w:ascii="Courier New" w:hAnsi="Courier New" w:cs="Courier New" w:hint="default"/>
      </w:rPr>
    </w:lvl>
    <w:lvl w:ilvl="2" w:tplc="BFFA499C">
      <w:start w:val="1"/>
      <w:numFmt w:val="bullet"/>
      <w:lvlText w:val=""/>
      <w:lvlJc w:val="left"/>
      <w:pPr>
        <w:ind w:left="2160" w:hanging="360"/>
      </w:pPr>
      <w:rPr>
        <w:rFonts w:ascii="Wingdings" w:hAnsi="Wingdings" w:cs="Wingdings" w:hint="default"/>
      </w:rPr>
    </w:lvl>
    <w:lvl w:ilvl="3" w:tplc="71E83B3A">
      <w:start w:val="1"/>
      <w:numFmt w:val="bullet"/>
      <w:lvlText w:val=""/>
      <w:lvlJc w:val="left"/>
      <w:pPr>
        <w:ind w:left="2880" w:hanging="360"/>
      </w:pPr>
      <w:rPr>
        <w:rFonts w:ascii="Symbol" w:hAnsi="Symbol" w:cs="Symbol" w:hint="default"/>
      </w:rPr>
    </w:lvl>
    <w:lvl w:ilvl="4" w:tplc="8DA6A862">
      <w:start w:val="1"/>
      <w:numFmt w:val="bullet"/>
      <w:lvlText w:val="o"/>
      <w:lvlJc w:val="left"/>
      <w:pPr>
        <w:ind w:left="3600" w:hanging="360"/>
      </w:pPr>
      <w:rPr>
        <w:rFonts w:ascii="Courier New" w:hAnsi="Courier New" w:cs="Courier New" w:hint="default"/>
      </w:rPr>
    </w:lvl>
    <w:lvl w:ilvl="5" w:tplc="5C70B85A">
      <w:start w:val="1"/>
      <w:numFmt w:val="bullet"/>
      <w:lvlText w:val=""/>
      <w:lvlJc w:val="left"/>
      <w:pPr>
        <w:ind w:left="4320" w:hanging="360"/>
      </w:pPr>
      <w:rPr>
        <w:rFonts w:ascii="Wingdings" w:hAnsi="Wingdings" w:cs="Wingdings" w:hint="default"/>
      </w:rPr>
    </w:lvl>
    <w:lvl w:ilvl="6" w:tplc="FCBEA412">
      <w:start w:val="1"/>
      <w:numFmt w:val="bullet"/>
      <w:lvlText w:val=""/>
      <w:lvlJc w:val="left"/>
      <w:pPr>
        <w:ind w:left="5040" w:hanging="360"/>
      </w:pPr>
      <w:rPr>
        <w:rFonts w:ascii="Symbol" w:hAnsi="Symbol" w:cs="Symbol" w:hint="default"/>
      </w:rPr>
    </w:lvl>
    <w:lvl w:ilvl="7" w:tplc="DB68A2B4">
      <w:start w:val="1"/>
      <w:numFmt w:val="bullet"/>
      <w:lvlText w:val="o"/>
      <w:lvlJc w:val="left"/>
      <w:pPr>
        <w:ind w:left="5760" w:hanging="360"/>
      </w:pPr>
      <w:rPr>
        <w:rFonts w:ascii="Courier New" w:hAnsi="Courier New" w:cs="Courier New" w:hint="default"/>
      </w:rPr>
    </w:lvl>
    <w:lvl w:ilvl="8" w:tplc="5060E7C0">
      <w:start w:val="1"/>
      <w:numFmt w:val="bullet"/>
      <w:lvlText w:val=""/>
      <w:lvlJc w:val="left"/>
      <w:pPr>
        <w:ind w:left="6480" w:hanging="360"/>
      </w:pPr>
      <w:rPr>
        <w:rFonts w:ascii="Wingdings" w:hAnsi="Wingdings" w:cs="Wingdings" w:hint="default"/>
      </w:rPr>
    </w:lvl>
  </w:abstractNum>
  <w:abstractNum w:abstractNumId="28" w15:restartNumberingAfterBreak="0">
    <w:nsid w:val="624D73C9"/>
    <w:multiLevelType w:val="hybridMultilevel"/>
    <w:tmpl w:val="48D81EF2"/>
    <w:lvl w:ilvl="0" w:tplc="0220F9FE">
      <w:start w:val="1"/>
      <w:numFmt w:val="upperRoman"/>
      <w:lvlText w:val="%1."/>
      <w:lvlJc w:val="left"/>
      <w:pPr>
        <w:ind w:left="720" w:hanging="360"/>
      </w:pPr>
      <w:rPr>
        <w:rFonts w:ascii="Arial" w:hAnsi="Arial" w:cs="Aria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D27E06"/>
    <w:multiLevelType w:val="hybridMultilevel"/>
    <w:tmpl w:val="1DBC108E"/>
    <w:lvl w:ilvl="0" w:tplc="9A564916">
      <w:start w:val="1"/>
      <w:numFmt w:val="bullet"/>
      <w:lvlText w:val=""/>
      <w:lvlJc w:val="left"/>
      <w:pPr>
        <w:ind w:left="720" w:hanging="360"/>
      </w:pPr>
      <w:rPr>
        <w:rFonts w:ascii="Symbol" w:hAnsi="Symbol" w:cs="Symbol" w:hint="default"/>
        <w:sz w:val="18"/>
        <w:szCs w:val="18"/>
      </w:rPr>
    </w:lvl>
    <w:lvl w:ilvl="1" w:tplc="48FA2886">
      <w:start w:val="1"/>
      <w:numFmt w:val="bullet"/>
      <w:lvlText w:val="o"/>
      <w:lvlJc w:val="left"/>
      <w:pPr>
        <w:ind w:left="1440" w:hanging="360"/>
      </w:pPr>
      <w:rPr>
        <w:rFonts w:ascii="Courier New" w:hAnsi="Courier New" w:cs="Courier New" w:hint="default"/>
      </w:rPr>
    </w:lvl>
    <w:lvl w:ilvl="2" w:tplc="FC1AF8A8">
      <w:start w:val="1"/>
      <w:numFmt w:val="bullet"/>
      <w:lvlText w:val=""/>
      <w:lvlJc w:val="left"/>
      <w:pPr>
        <w:ind w:left="2160" w:hanging="360"/>
      </w:pPr>
      <w:rPr>
        <w:rFonts w:ascii="Wingdings" w:hAnsi="Wingdings" w:cs="Wingdings" w:hint="default"/>
      </w:rPr>
    </w:lvl>
    <w:lvl w:ilvl="3" w:tplc="0AE656FE">
      <w:start w:val="1"/>
      <w:numFmt w:val="bullet"/>
      <w:lvlText w:val=""/>
      <w:lvlJc w:val="left"/>
      <w:pPr>
        <w:ind w:left="2880" w:hanging="360"/>
      </w:pPr>
      <w:rPr>
        <w:rFonts w:ascii="Symbol" w:hAnsi="Symbol" w:cs="Symbol" w:hint="default"/>
      </w:rPr>
    </w:lvl>
    <w:lvl w:ilvl="4" w:tplc="DF102DD8">
      <w:start w:val="1"/>
      <w:numFmt w:val="bullet"/>
      <w:lvlText w:val="o"/>
      <w:lvlJc w:val="left"/>
      <w:pPr>
        <w:ind w:left="3600" w:hanging="360"/>
      </w:pPr>
      <w:rPr>
        <w:rFonts w:ascii="Courier New" w:hAnsi="Courier New" w:cs="Courier New" w:hint="default"/>
      </w:rPr>
    </w:lvl>
    <w:lvl w:ilvl="5" w:tplc="20E20A78">
      <w:start w:val="1"/>
      <w:numFmt w:val="bullet"/>
      <w:lvlText w:val=""/>
      <w:lvlJc w:val="left"/>
      <w:pPr>
        <w:ind w:left="4320" w:hanging="360"/>
      </w:pPr>
      <w:rPr>
        <w:rFonts w:ascii="Wingdings" w:hAnsi="Wingdings" w:cs="Wingdings" w:hint="default"/>
      </w:rPr>
    </w:lvl>
    <w:lvl w:ilvl="6" w:tplc="009466C6">
      <w:start w:val="1"/>
      <w:numFmt w:val="bullet"/>
      <w:lvlText w:val=""/>
      <w:lvlJc w:val="left"/>
      <w:pPr>
        <w:ind w:left="5040" w:hanging="360"/>
      </w:pPr>
      <w:rPr>
        <w:rFonts w:ascii="Symbol" w:hAnsi="Symbol" w:cs="Symbol" w:hint="default"/>
      </w:rPr>
    </w:lvl>
    <w:lvl w:ilvl="7" w:tplc="2610B2F4">
      <w:start w:val="1"/>
      <w:numFmt w:val="bullet"/>
      <w:lvlText w:val="o"/>
      <w:lvlJc w:val="left"/>
      <w:pPr>
        <w:ind w:left="5760" w:hanging="360"/>
      </w:pPr>
      <w:rPr>
        <w:rFonts w:ascii="Courier New" w:hAnsi="Courier New" w:cs="Courier New" w:hint="default"/>
      </w:rPr>
    </w:lvl>
    <w:lvl w:ilvl="8" w:tplc="AD8686C4">
      <w:start w:val="1"/>
      <w:numFmt w:val="bullet"/>
      <w:lvlText w:val=""/>
      <w:lvlJc w:val="left"/>
      <w:pPr>
        <w:ind w:left="6480" w:hanging="360"/>
      </w:pPr>
      <w:rPr>
        <w:rFonts w:ascii="Wingdings" w:hAnsi="Wingdings" w:cs="Wingdings" w:hint="default"/>
      </w:rPr>
    </w:lvl>
  </w:abstractNum>
  <w:abstractNum w:abstractNumId="30" w15:restartNumberingAfterBreak="0">
    <w:nsid w:val="6AD3737E"/>
    <w:multiLevelType w:val="hybridMultilevel"/>
    <w:tmpl w:val="DB76C57C"/>
    <w:lvl w:ilvl="0" w:tplc="99A4BA54">
      <w:start w:val="1"/>
      <w:numFmt w:val="bullet"/>
      <w:lvlText w:val=""/>
      <w:lvlJc w:val="left"/>
      <w:pPr>
        <w:ind w:left="720" w:hanging="360"/>
      </w:pPr>
      <w:rPr>
        <w:rFonts w:ascii="Symbol" w:hAnsi="Symbol" w:cs="Symbol" w:hint="default"/>
        <w:sz w:val="18"/>
        <w:szCs w:val="18"/>
      </w:rPr>
    </w:lvl>
    <w:lvl w:ilvl="1" w:tplc="978AFD14">
      <w:start w:val="1"/>
      <w:numFmt w:val="bullet"/>
      <w:lvlText w:val="o"/>
      <w:lvlJc w:val="left"/>
      <w:pPr>
        <w:ind w:left="1440" w:hanging="360"/>
      </w:pPr>
      <w:rPr>
        <w:rFonts w:ascii="Courier New" w:hAnsi="Courier New" w:cs="Courier New" w:hint="default"/>
      </w:rPr>
    </w:lvl>
    <w:lvl w:ilvl="2" w:tplc="ADCC0396">
      <w:start w:val="1"/>
      <w:numFmt w:val="bullet"/>
      <w:lvlText w:val=""/>
      <w:lvlJc w:val="left"/>
      <w:pPr>
        <w:ind w:left="2160" w:hanging="360"/>
      </w:pPr>
      <w:rPr>
        <w:rFonts w:ascii="Wingdings" w:hAnsi="Wingdings" w:cs="Wingdings" w:hint="default"/>
      </w:rPr>
    </w:lvl>
    <w:lvl w:ilvl="3" w:tplc="08F6413A">
      <w:start w:val="1"/>
      <w:numFmt w:val="bullet"/>
      <w:lvlText w:val=""/>
      <w:lvlJc w:val="left"/>
      <w:pPr>
        <w:ind w:left="2880" w:hanging="360"/>
      </w:pPr>
      <w:rPr>
        <w:rFonts w:ascii="Symbol" w:hAnsi="Symbol" w:cs="Symbol" w:hint="default"/>
      </w:rPr>
    </w:lvl>
    <w:lvl w:ilvl="4" w:tplc="BEEAAAA0">
      <w:start w:val="1"/>
      <w:numFmt w:val="bullet"/>
      <w:lvlText w:val="o"/>
      <w:lvlJc w:val="left"/>
      <w:pPr>
        <w:ind w:left="3600" w:hanging="360"/>
      </w:pPr>
      <w:rPr>
        <w:rFonts w:ascii="Courier New" w:hAnsi="Courier New" w:cs="Courier New" w:hint="default"/>
      </w:rPr>
    </w:lvl>
    <w:lvl w:ilvl="5" w:tplc="445CD80E">
      <w:start w:val="1"/>
      <w:numFmt w:val="bullet"/>
      <w:lvlText w:val=""/>
      <w:lvlJc w:val="left"/>
      <w:pPr>
        <w:ind w:left="4320" w:hanging="360"/>
      </w:pPr>
      <w:rPr>
        <w:rFonts w:ascii="Wingdings" w:hAnsi="Wingdings" w:cs="Wingdings" w:hint="default"/>
      </w:rPr>
    </w:lvl>
    <w:lvl w:ilvl="6" w:tplc="32C2C430">
      <w:start w:val="1"/>
      <w:numFmt w:val="bullet"/>
      <w:lvlText w:val=""/>
      <w:lvlJc w:val="left"/>
      <w:pPr>
        <w:ind w:left="5040" w:hanging="360"/>
      </w:pPr>
      <w:rPr>
        <w:rFonts w:ascii="Symbol" w:hAnsi="Symbol" w:cs="Symbol" w:hint="default"/>
      </w:rPr>
    </w:lvl>
    <w:lvl w:ilvl="7" w:tplc="FF16B508">
      <w:start w:val="1"/>
      <w:numFmt w:val="bullet"/>
      <w:lvlText w:val="o"/>
      <w:lvlJc w:val="left"/>
      <w:pPr>
        <w:ind w:left="5760" w:hanging="360"/>
      </w:pPr>
      <w:rPr>
        <w:rFonts w:ascii="Courier New" w:hAnsi="Courier New" w:cs="Courier New" w:hint="default"/>
      </w:rPr>
    </w:lvl>
    <w:lvl w:ilvl="8" w:tplc="A6186FFA">
      <w:start w:val="1"/>
      <w:numFmt w:val="bullet"/>
      <w:lvlText w:val=""/>
      <w:lvlJc w:val="left"/>
      <w:pPr>
        <w:ind w:left="6480" w:hanging="360"/>
      </w:pPr>
      <w:rPr>
        <w:rFonts w:ascii="Wingdings" w:hAnsi="Wingdings" w:cs="Wingdings" w:hint="default"/>
      </w:rPr>
    </w:lvl>
  </w:abstractNum>
  <w:abstractNum w:abstractNumId="31" w15:restartNumberingAfterBreak="0">
    <w:nsid w:val="6E4A626F"/>
    <w:multiLevelType w:val="hybridMultilevel"/>
    <w:tmpl w:val="F2AC2F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72587618"/>
    <w:multiLevelType w:val="hybridMultilevel"/>
    <w:tmpl w:val="86BC5F16"/>
    <w:lvl w:ilvl="0" w:tplc="2248925E">
      <w:start w:val="1"/>
      <w:numFmt w:val="bullet"/>
      <w:lvlText w:val=""/>
      <w:lvlJc w:val="left"/>
      <w:pPr>
        <w:ind w:left="720" w:hanging="360"/>
      </w:pPr>
      <w:rPr>
        <w:rFonts w:ascii="Symbol" w:hAnsi="Symbol" w:cs="Symbol" w:hint="default"/>
        <w:sz w:val="18"/>
        <w:szCs w:val="18"/>
      </w:rPr>
    </w:lvl>
    <w:lvl w:ilvl="1" w:tplc="88A821DC">
      <w:start w:val="1"/>
      <w:numFmt w:val="bullet"/>
      <w:lvlText w:val="o"/>
      <w:lvlJc w:val="left"/>
      <w:pPr>
        <w:ind w:left="1440" w:hanging="360"/>
      </w:pPr>
      <w:rPr>
        <w:rFonts w:ascii="Courier New" w:hAnsi="Courier New" w:cs="Courier New" w:hint="default"/>
      </w:rPr>
    </w:lvl>
    <w:lvl w:ilvl="2" w:tplc="71380816">
      <w:start w:val="1"/>
      <w:numFmt w:val="bullet"/>
      <w:lvlText w:val=""/>
      <w:lvlJc w:val="left"/>
      <w:pPr>
        <w:ind w:left="2160" w:hanging="360"/>
      </w:pPr>
      <w:rPr>
        <w:rFonts w:ascii="Wingdings" w:hAnsi="Wingdings" w:cs="Wingdings" w:hint="default"/>
      </w:rPr>
    </w:lvl>
    <w:lvl w:ilvl="3" w:tplc="90220D50">
      <w:start w:val="1"/>
      <w:numFmt w:val="bullet"/>
      <w:lvlText w:val=""/>
      <w:lvlJc w:val="left"/>
      <w:pPr>
        <w:ind w:left="2880" w:hanging="360"/>
      </w:pPr>
      <w:rPr>
        <w:rFonts w:ascii="Symbol" w:hAnsi="Symbol" w:cs="Symbol" w:hint="default"/>
      </w:rPr>
    </w:lvl>
    <w:lvl w:ilvl="4" w:tplc="F594DA0A">
      <w:start w:val="1"/>
      <w:numFmt w:val="bullet"/>
      <w:lvlText w:val="o"/>
      <w:lvlJc w:val="left"/>
      <w:pPr>
        <w:ind w:left="3600" w:hanging="360"/>
      </w:pPr>
      <w:rPr>
        <w:rFonts w:ascii="Courier New" w:hAnsi="Courier New" w:cs="Courier New" w:hint="default"/>
      </w:rPr>
    </w:lvl>
    <w:lvl w:ilvl="5" w:tplc="701A0A48">
      <w:start w:val="1"/>
      <w:numFmt w:val="bullet"/>
      <w:lvlText w:val=""/>
      <w:lvlJc w:val="left"/>
      <w:pPr>
        <w:ind w:left="4320" w:hanging="360"/>
      </w:pPr>
      <w:rPr>
        <w:rFonts w:ascii="Wingdings" w:hAnsi="Wingdings" w:cs="Wingdings" w:hint="default"/>
      </w:rPr>
    </w:lvl>
    <w:lvl w:ilvl="6" w:tplc="B1E075D6">
      <w:start w:val="1"/>
      <w:numFmt w:val="bullet"/>
      <w:lvlText w:val=""/>
      <w:lvlJc w:val="left"/>
      <w:pPr>
        <w:ind w:left="5040" w:hanging="360"/>
      </w:pPr>
      <w:rPr>
        <w:rFonts w:ascii="Symbol" w:hAnsi="Symbol" w:cs="Symbol" w:hint="default"/>
      </w:rPr>
    </w:lvl>
    <w:lvl w:ilvl="7" w:tplc="F1BA2FCA">
      <w:start w:val="1"/>
      <w:numFmt w:val="bullet"/>
      <w:lvlText w:val="o"/>
      <w:lvlJc w:val="left"/>
      <w:pPr>
        <w:ind w:left="5760" w:hanging="360"/>
      </w:pPr>
      <w:rPr>
        <w:rFonts w:ascii="Courier New" w:hAnsi="Courier New" w:cs="Courier New" w:hint="default"/>
      </w:rPr>
    </w:lvl>
    <w:lvl w:ilvl="8" w:tplc="AF749BDC">
      <w:start w:val="1"/>
      <w:numFmt w:val="bullet"/>
      <w:lvlText w:val=""/>
      <w:lvlJc w:val="left"/>
      <w:pPr>
        <w:ind w:left="6480" w:hanging="360"/>
      </w:pPr>
      <w:rPr>
        <w:rFonts w:ascii="Wingdings" w:hAnsi="Wingdings" w:cs="Wingdings" w:hint="default"/>
      </w:rPr>
    </w:lvl>
  </w:abstractNum>
  <w:abstractNum w:abstractNumId="33" w15:restartNumberingAfterBreak="0">
    <w:nsid w:val="738B6C77"/>
    <w:multiLevelType w:val="hybridMultilevel"/>
    <w:tmpl w:val="B4722CC6"/>
    <w:lvl w:ilvl="0" w:tplc="205A650E">
      <w:start w:val="1"/>
      <w:numFmt w:val="bullet"/>
      <w:lvlText w:val=""/>
      <w:lvlJc w:val="left"/>
      <w:pPr>
        <w:ind w:left="720" w:hanging="360"/>
      </w:pPr>
      <w:rPr>
        <w:rFonts w:ascii="Symbol" w:hAnsi="Symbol" w:cs="Symbol" w:hint="default"/>
        <w:sz w:val="18"/>
        <w:szCs w:val="18"/>
      </w:rPr>
    </w:lvl>
    <w:lvl w:ilvl="1" w:tplc="419C92E6">
      <w:start w:val="1"/>
      <w:numFmt w:val="bullet"/>
      <w:lvlText w:val="o"/>
      <w:lvlJc w:val="left"/>
      <w:pPr>
        <w:ind w:left="1440" w:hanging="360"/>
      </w:pPr>
      <w:rPr>
        <w:rFonts w:ascii="Courier New" w:hAnsi="Courier New" w:cs="Courier New" w:hint="default"/>
      </w:rPr>
    </w:lvl>
    <w:lvl w:ilvl="2" w:tplc="203AD710">
      <w:start w:val="1"/>
      <w:numFmt w:val="bullet"/>
      <w:lvlText w:val=""/>
      <w:lvlJc w:val="left"/>
      <w:pPr>
        <w:ind w:left="2160" w:hanging="360"/>
      </w:pPr>
      <w:rPr>
        <w:rFonts w:ascii="Wingdings" w:hAnsi="Wingdings" w:cs="Wingdings" w:hint="default"/>
      </w:rPr>
    </w:lvl>
    <w:lvl w:ilvl="3" w:tplc="297A772E">
      <w:start w:val="1"/>
      <w:numFmt w:val="bullet"/>
      <w:lvlText w:val=""/>
      <w:lvlJc w:val="left"/>
      <w:pPr>
        <w:ind w:left="2880" w:hanging="360"/>
      </w:pPr>
      <w:rPr>
        <w:rFonts w:ascii="Symbol" w:hAnsi="Symbol" w:cs="Symbol" w:hint="default"/>
      </w:rPr>
    </w:lvl>
    <w:lvl w:ilvl="4" w:tplc="A636D62C">
      <w:start w:val="1"/>
      <w:numFmt w:val="bullet"/>
      <w:lvlText w:val="o"/>
      <w:lvlJc w:val="left"/>
      <w:pPr>
        <w:ind w:left="3600" w:hanging="360"/>
      </w:pPr>
      <w:rPr>
        <w:rFonts w:ascii="Courier New" w:hAnsi="Courier New" w:cs="Courier New" w:hint="default"/>
      </w:rPr>
    </w:lvl>
    <w:lvl w:ilvl="5" w:tplc="0EE49F14">
      <w:start w:val="1"/>
      <w:numFmt w:val="bullet"/>
      <w:lvlText w:val=""/>
      <w:lvlJc w:val="left"/>
      <w:pPr>
        <w:ind w:left="4320" w:hanging="360"/>
      </w:pPr>
      <w:rPr>
        <w:rFonts w:ascii="Wingdings" w:hAnsi="Wingdings" w:cs="Wingdings" w:hint="default"/>
      </w:rPr>
    </w:lvl>
    <w:lvl w:ilvl="6" w:tplc="31865FAC">
      <w:start w:val="1"/>
      <w:numFmt w:val="bullet"/>
      <w:lvlText w:val=""/>
      <w:lvlJc w:val="left"/>
      <w:pPr>
        <w:ind w:left="5040" w:hanging="360"/>
      </w:pPr>
      <w:rPr>
        <w:rFonts w:ascii="Symbol" w:hAnsi="Symbol" w:cs="Symbol" w:hint="default"/>
      </w:rPr>
    </w:lvl>
    <w:lvl w:ilvl="7" w:tplc="B84489E6">
      <w:start w:val="1"/>
      <w:numFmt w:val="bullet"/>
      <w:lvlText w:val="o"/>
      <w:lvlJc w:val="left"/>
      <w:pPr>
        <w:ind w:left="5760" w:hanging="360"/>
      </w:pPr>
      <w:rPr>
        <w:rFonts w:ascii="Courier New" w:hAnsi="Courier New" w:cs="Courier New" w:hint="default"/>
      </w:rPr>
    </w:lvl>
    <w:lvl w:ilvl="8" w:tplc="A88C8FEA">
      <w:start w:val="1"/>
      <w:numFmt w:val="bullet"/>
      <w:lvlText w:val=""/>
      <w:lvlJc w:val="left"/>
      <w:pPr>
        <w:ind w:left="6480" w:hanging="360"/>
      </w:pPr>
      <w:rPr>
        <w:rFonts w:ascii="Wingdings" w:hAnsi="Wingdings" w:cs="Wingdings" w:hint="default"/>
      </w:rPr>
    </w:lvl>
  </w:abstractNum>
  <w:abstractNum w:abstractNumId="34" w15:restartNumberingAfterBreak="0">
    <w:nsid w:val="79FB57DF"/>
    <w:multiLevelType w:val="hybridMultilevel"/>
    <w:tmpl w:val="89B08C10"/>
    <w:lvl w:ilvl="0" w:tplc="E2C40C66">
      <w:start w:val="1"/>
      <w:numFmt w:val="bullet"/>
      <w:lvlText w:val=""/>
      <w:lvlJc w:val="left"/>
      <w:pPr>
        <w:ind w:left="720" w:hanging="360"/>
      </w:pPr>
      <w:rPr>
        <w:rFonts w:ascii="Symbol" w:hAnsi="Symbol" w:cs="Symbol" w:hint="default"/>
        <w:sz w:val="18"/>
        <w:szCs w:val="18"/>
      </w:rPr>
    </w:lvl>
    <w:lvl w:ilvl="1" w:tplc="1AE2B3C6">
      <w:start w:val="1"/>
      <w:numFmt w:val="bullet"/>
      <w:lvlText w:val="o"/>
      <w:lvlJc w:val="left"/>
      <w:pPr>
        <w:ind w:left="1440" w:hanging="360"/>
      </w:pPr>
      <w:rPr>
        <w:rFonts w:ascii="Courier New" w:hAnsi="Courier New" w:cs="Courier New" w:hint="default"/>
      </w:rPr>
    </w:lvl>
    <w:lvl w:ilvl="2" w:tplc="40C8BE02">
      <w:start w:val="1"/>
      <w:numFmt w:val="bullet"/>
      <w:lvlText w:val=""/>
      <w:lvlJc w:val="left"/>
      <w:pPr>
        <w:ind w:left="2160" w:hanging="360"/>
      </w:pPr>
      <w:rPr>
        <w:rFonts w:ascii="Wingdings" w:hAnsi="Wingdings" w:cs="Wingdings" w:hint="default"/>
      </w:rPr>
    </w:lvl>
    <w:lvl w:ilvl="3" w:tplc="0B4C9D08">
      <w:start w:val="1"/>
      <w:numFmt w:val="bullet"/>
      <w:lvlText w:val=""/>
      <w:lvlJc w:val="left"/>
      <w:pPr>
        <w:ind w:left="2880" w:hanging="360"/>
      </w:pPr>
      <w:rPr>
        <w:rFonts w:ascii="Symbol" w:hAnsi="Symbol" w:cs="Symbol" w:hint="default"/>
      </w:rPr>
    </w:lvl>
    <w:lvl w:ilvl="4" w:tplc="DCEE34AC">
      <w:start w:val="1"/>
      <w:numFmt w:val="bullet"/>
      <w:lvlText w:val="o"/>
      <w:lvlJc w:val="left"/>
      <w:pPr>
        <w:ind w:left="3600" w:hanging="360"/>
      </w:pPr>
      <w:rPr>
        <w:rFonts w:ascii="Courier New" w:hAnsi="Courier New" w:cs="Courier New" w:hint="default"/>
      </w:rPr>
    </w:lvl>
    <w:lvl w:ilvl="5" w:tplc="310E4776">
      <w:start w:val="1"/>
      <w:numFmt w:val="bullet"/>
      <w:lvlText w:val=""/>
      <w:lvlJc w:val="left"/>
      <w:pPr>
        <w:ind w:left="4320" w:hanging="360"/>
      </w:pPr>
      <w:rPr>
        <w:rFonts w:ascii="Wingdings" w:hAnsi="Wingdings" w:cs="Wingdings" w:hint="default"/>
      </w:rPr>
    </w:lvl>
    <w:lvl w:ilvl="6" w:tplc="CDB2E464">
      <w:start w:val="1"/>
      <w:numFmt w:val="bullet"/>
      <w:lvlText w:val=""/>
      <w:lvlJc w:val="left"/>
      <w:pPr>
        <w:ind w:left="5040" w:hanging="360"/>
      </w:pPr>
      <w:rPr>
        <w:rFonts w:ascii="Symbol" w:hAnsi="Symbol" w:cs="Symbol" w:hint="default"/>
      </w:rPr>
    </w:lvl>
    <w:lvl w:ilvl="7" w:tplc="70142ACE">
      <w:start w:val="1"/>
      <w:numFmt w:val="bullet"/>
      <w:lvlText w:val="o"/>
      <w:lvlJc w:val="left"/>
      <w:pPr>
        <w:ind w:left="5760" w:hanging="360"/>
      </w:pPr>
      <w:rPr>
        <w:rFonts w:ascii="Courier New" w:hAnsi="Courier New" w:cs="Courier New" w:hint="default"/>
      </w:rPr>
    </w:lvl>
    <w:lvl w:ilvl="8" w:tplc="76E22B92">
      <w:start w:val="1"/>
      <w:numFmt w:val="bullet"/>
      <w:lvlText w:val=""/>
      <w:lvlJc w:val="left"/>
      <w:pPr>
        <w:ind w:left="6480" w:hanging="360"/>
      </w:pPr>
      <w:rPr>
        <w:rFonts w:ascii="Wingdings" w:hAnsi="Wingdings" w:cs="Wingdings" w:hint="default"/>
      </w:rPr>
    </w:lvl>
  </w:abstractNum>
  <w:abstractNum w:abstractNumId="35" w15:restartNumberingAfterBreak="0">
    <w:nsid w:val="7B565FE3"/>
    <w:multiLevelType w:val="hybridMultilevel"/>
    <w:tmpl w:val="86888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C45F44"/>
    <w:multiLevelType w:val="hybridMultilevel"/>
    <w:tmpl w:val="0ED0AF70"/>
    <w:lvl w:ilvl="0" w:tplc="CB2C0540">
      <w:start w:val="1"/>
      <w:numFmt w:val="bullet"/>
      <w:lvlText w:val=""/>
      <w:lvlJc w:val="left"/>
      <w:pPr>
        <w:ind w:left="720" w:hanging="360"/>
      </w:pPr>
      <w:rPr>
        <w:rFonts w:ascii="Symbol" w:hAnsi="Symbol" w:cs="Symbol" w:hint="default"/>
        <w:sz w:val="18"/>
        <w:szCs w:val="18"/>
      </w:rPr>
    </w:lvl>
    <w:lvl w:ilvl="1" w:tplc="D5E444B0">
      <w:start w:val="1"/>
      <w:numFmt w:val="bullet"/>
      <w:lvlText w:val="o"/>
      <w:lvlJc w:val="left"/>
      <w:pPr>
        <w:ind w:left="1440" w:hanging="360"/>
      </w:pPr>
      <w:rPr>
        <w:rFonts w:ascii="Courier New" w:hAnsi="Courier New" w:cs="Courier New" w:hint="default"/>
      </w:rPr>
    </w:lvl>
    <w:lvl w:ilvl="2" w:tplc="75D04AF8">
      <w:start w:val="1"/>
      <w:numFmt w:val="bullet"/>
      <w:lvlText w:val=""/>
      <w:lvlJc w:val="left"/>
      <w:pPr>
        <w:ind w:left="2160" w:hanging="360"/>
      </w:pPr>
      <w:rPr>
        <w:rFonts w:ascii="Wingdings" w:hAnsi="Wingdings" w:cs="Wingdings" w:hint="default"/>
      </w:rPr>
    </w:lvl>
    <w:lvl w:ilvl="3" w:tplc="7CDA5912">
      <w:start w:val="1"/>
      <w:numFmt w:val="bullet"/>
      <w:lvlText w:val=""/>
      <w:lvlJc w:val="left"/>
      <w:pPr>
        <w:ind w:left="2880" w:hanging="360"/>
      </w:pPr>
      <w:rPr>
        <w:rFonts w:ascii="Symbol" w:hAnsi="Symbol" w:cs="Symbol" w:hint="default"/>
      </w:rPr>
    </w:lvl>
    <w:lvl w:ilvl="4" w:tplc="5D8633A2">
      <w:start w:val="1"/>
      <w:numFmt w:val="bullet"/>
      <w:lvlText w:val="o"/>
      <w:lvlJc w:val="left"/>
      <w:pPr>
        <w:ind w:left="3600" w:hanging="360"/>
      </w:pPr>
      <w:rPr>
        <w:rFonts w:ascii="Courier New" w:hAnsi="Courier New" w:cs="Courier New" w:hint="default"/>
      </w:rPr>
    </w:lvl>
    <w:lvl w:ilvl="5" w:tplc="45E254E8">
      <w:start w:val="1"/>
      <w:numFmt w:val="bullet"/>
      <w:lvlText w:val=""/>
      <w:lvlJc w:val="left"/>
      <w:pPr>
        <w:ind w:left="4320" w:hanging="360"/>
      </w:pPr>
      <w:rPr>
        <w:rFonts w:ascii="Wingdings" w:hAnsi="Wingdings" w:cs="Wingdings" w:hint="default"/>
      </w:rPr>
    </w:lvl>
    <w:lvl w:ilvl="6" w:tplc="9A66CBB0">
      <w:start w:val="1"/>
      <w:numFmt w:val="bullet"/>
      <w:lvlText w:val=""/>
      <w:lvlJc w:val="left"/>
      <w:pPr>
        <w:ind w:left="5040" w:hanging="360"/>
      </w:pPr>
      <w:rPr>
        <w:rFonts w:ascii="Symbol" w:hAnsi="Symbol" w:cs="Symbol" w:hint="default"/>
      </w:rPr>
    </w:lvl>
    <w:lvl w:ilvl="7" w:tplc="C0FACAF8">
      <w:start w:val="1"/>
      <w:numFmt w:val="bullet"/>
      <w:lvlText w:val="o"/>
      <w:lvlJc w:val="left"/>
      <w:pPr>
        <w:ind w:left="5760" w:hanging="360"/>
      </w:pPr>
      <w:rPr>
        <w:rFonts w:ascii="Courier New" w:hAnsi="Courier New" w:cs="Courier New" w:hint="default"/>
      </w:rPr>
    </w:lvl>
    <w:lvl w:ilvl="8" w:tplc="1A1AC572">
      <w:start w:val="1"/>
      <w:numFmt w:val="bullet"/>
      <w:lvlText w:val=""/>
      <w:lvlJc w:val="left"/>
      <w:pPr>
        <w:ind w:left="6480" w:hanging="360"/>
      </w:pPr>
      <w:rPr>
        <w:rFonts w:ascii="Wingdings" w:hAnsi="Wingdings" w:cs="Wingdings" w:hint="default"/>
      </w:rPr>
    </w:lvl>
  </w:abstractNum>
  <w:abstractNum w:abstractNumId="37" w15:restartNumberingAfterBreak="0">
    <w:nsid w:val="7FC15E39"/>
    <w:multiLevelType w:val="hybridMultilevel"/>
    <w:tmpl w:val="D4DA6364"/>
    <w:lvl w:ilvl="0" w:tplc="8854711E">
      <w:start w:val="1"/>
      <w:numFmt w:val="bullet"/>
      <w:lvlText w:val=""/>
      <w:lvlJc w:val="left"/>
      <w:pPr>
        <w:ind w:left="720" w:hanging="360"/>
      </w:pPr>
      <w:rPr>
        <w:rFonts w:ascii="Symbol" w:hAnsi="Symbol" w:cs="Symbol" w:hint="default"/>
        <w:sz w:val="18"/>
        <w:szCs w:val="18"/>
      </w:rPr>
    </w:lvl>
    <w:lvl w:ilvl="1" w:tplc="EF02AB90">
      <w:start w:val="1"/>
      <w:numFmt w:val="bullet"/>
      <w:lvlText w:val="o"/>
      <w:lvlJc w:val="left"/>
      <w:pPr>
        <w:ind w:left="1440" w:hanging="360"/>
      </w:pPr>
      <w:rPr>
        <w:rFonts w:ascii="Courier New" w:hAnsi="Courier New" w:cs="Courier New" w:hint="default"/>
      </w:rPr>
    </w:lvl>
    <w:lvl w:ilvl="2" w:tplc="343ADCFC">
      <w:start w:val="1"/>
      <w:numFmt w:val="bullet"/>
      <w:lvlText w:val=""/>
      <w:lvlJc w:val="left"/>
      <w:pPr>
        <w:ind w:left="2160" w:hanging="360"/>
      </w:pPr>
      <w:rPr>
        <w:rFonts w:ascii="Wingdings" w:hAnsi="Wingdings" w:cs="Wingdings" w:hint="default"/>
      </w:rPr>
    </w:lvl>
    <w:lvl w:ilvl="3" w:tplc="5EEE3F58">
      <w:start w:val="1"/>
      <w:numFmt w:val="bullet"/>
      <w:lvlText w:val=""/>
      <w:lvlJc w:val="left"/>
      <w:pPr>
        <w:ind w:left="2880" w:hanging="360"/>
      </w:pPr>
      <w:rPr>
        <w:rFonts w:ascii="Symbol" w:hAnsi="Symbol" w:cs="Symbol" w:hint="default"/>
      </w:rPr>
    </w:lvl>
    <w:lvl w:ilvl="4" w:tplc="A7C6C29C">
      <w:start w:val="1"/>
      <w:numFmt w:val="bullet"/>
      <w:lvlText w:val="o"/>
      <w:lvlJc w:val="left"/>
      <w:pPr>
        <w:ind w:left="3600" w:hanging="360"/>
      </w:pPr>
      <w:rPr>
        <w:rFonts w:ascii="Courier New" w:hAnsi="Courier New" w:cs="Courier New" w:hint="default"/>
      </w:rPr>
    </w:lvl>
    <w:lvl w:ilvl="5" w:tplc="71FEA3EA">
      <w:start w:val="1"/>
      <w:numFmt w:val="bullet"/>
      <w:lvlText w:val=""/>
      <w:lvlJc w:val="left"/>
      <w:pPr>
        <w:ind w:left="4320" w:hanging="360"/>
      </w:pPr>
      <w:rPr>
        <w:rFonts w:ascii="Wingdings" w:hAnsi="Wingdings" w:cs="Wingdings" w:hint="default"/>
      </w:rPr>
    </w:lvl>
    <w:lvl w:ilvl="6" w:tplc="FBF0E244">
      <w:start w:val="1"/>
      <w:numFmt w:val="bullet"/>
      <w:lvlText w:val=""/>
      <w:lvlJc w:val="left"/>
      <w:pPr>
        <w:ind w:left="5040" w:hanging="360"/>
      </w:pPr>
      <w:rPr>
        <w:rFonts w:ascii="Symbol" w:hAnsi="Symbol" w:cs="Symbol" w:hint="default"/>
      </w:rPr>
    </w:lvl>
    <w:lvl w:ilvl="7" w:tplc="FB081FC8">
      <w:start w:val="1"/>
      <w:numFmt w:val="bullet"/>
      <w:lvlText w:val="o"/>
      <w:lvlJc w:val="left"/>
      <w:pPr>
        <w:ind w:left="5760" w:hanging="360"/>
      </w:pPr>
      <w:rPr>
        <w:rFonts w:ascii="Courier New" w:hAnsi="Courier New" w:cs="Courier New" w:hint="default"/>
      </w:rPr>
    </w:lvl>
    <w:lvl w:ilvl="8" w:tplc="B3E4B8B2">
      <w:start w:val="1"/>
      <w:numFmt w:val="bullet"/>
      <w:lvlText w:val=""/>
      <w:lvlJc w:val="left"/>
      <w:pPr>
        <w:ind w:left="6480" w:hanging="360"/>
      </w:pPr>
      <w:rPr>
        <w:rFonts w:ascii="Wingdings" w:hAnsi="Wingdings" w:cs="Wingdings" w:hint="default"/>
      </w:rPr>
    </w:lvl>
  </w:abstractNum>
  <w:num w:numId="1">
    <w:abstractNumId w:val="8"/>
  </w:num>
  <w:num w:numId="2">
    <w:abstractNumId w:val="36"/>
  </w:num>
  <w:num w:numId="3">
    <w:abstractNumId w:val="34"/>
  </w:num>
  <w:num w:numId="4">
    <w:abstractNumId w:val="37"/>
  </w:num>
  <w:num w:numId="5">
    <w:abstractNumId w:val="24"/>
  </w:num>
  <w:num w:numId="6">
    <w:abstractNumId w:val="33"/>
  </w:num>
  <w:num w:numId="7">
    <w:abstractNumId w:val="25"/>
  </w:num>
  <w:num w:numId="8">
    <w:abstractNumId w:val="0"/>
  </w:num>
  <w:num w:numId="9">
    <w:abstractNumId w:val="19"/>
  </w:num>
  <w:num w:numId="10">
    <w:abstractNumId w:val="11"/>
  </w:num>
  <w:num w:numId="11">
    <w:abstractNumId w:val="1"/>
  </w:num>
  <w:num w:numId="12">
    <w:abstractNumId w:val="20"/>
  </w:num>
  <w:num w:numId="13">
    <w:abstractNumId w:val="4"/>
  </w:num>
  <w:num w:numId="14">
    <w:abstractNumId w:val="15"/>
  </w:num>
  <w:num w:numId="15">
    <w:abstractNumId w:val="29"/>
  </w:num>
  <w:num w:numId="16">
    <w:abstractNumId w:val="32"/>
  </w:num>
  <w:num w:numId="17">
    <w:abstractNumId w:val="9"/>
  </w:num>
  <w:num w:numId="18">
    <w:abstractNumId w:val="3"/>
  </w:num>
  <w:num w:numId="19">
    <w:abstractNumId w:val="18"/>
  </w:num>
  <w:num w:numId="20">
    <w:abstractNumId w:val="6"/>
  </w:num>
  <w:num w:numId="21">
    <w:abstractNumId w:val="13"/>
  </w:num>
  <w:num w:numId="22">
    <w:abstractNumId w:val="5"/>
  </w:num>
  <w:num w:numId="23">
    <w:abstractNumId w:val="17"/>
  </w:num>
  <w:num w:numId="24">
    <w:abstractNumId w:val="26"/>
  </w:num>
  <w:num w:numId="25">
    <w:abstractNumId w:val="28"/>
  </w:num>
  <w:num w:numId="26">
    <w:abstractNumId w:val="22"/>
  </w:num>
  <w:num w:numId="27">
    <w:abstractNumId w:val="35"/>
  </w:num>
  <w:num w:numId="28">
    <w:abstractNumId w:val="21"/>
  </w:num>
  <w:num w:numId="29">
    <w:abstractNumId w:val="31"/>
  </w:num>
  <w:num w:numId="30">
    <w:abstractNumId w:val="16"/>
  </w:num>
  <w:num w:numId="31">
    <w:abstractNumId w:val="2"/>
  </w:num>
  <w:num w:numId="32">
    <w:abstractNumId w:val="14"/>
  </w:num>
  <w:num w:numId="33">
    <w:abstractNumId w:val="23"/>
  </w:num>
  <w:num w:numId="34">
    <w:abstractNumId w:val="27"/>
  </w:num>
  <w:num w:numId="35">
    <w:abstractNumId w:val="10"/>
  </w:num>
  <w:num w:numId="36">
    <w:abstractNumId w:val="12"/>
  </w:num>
  <w:num w:numId="37">
    <w:abstractNumId w:val="30"/>
  </w:num>
  <w:num w:numId="38">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03E82"/>
    <w:rsid w:val="00127127"/>
    <w:rsid w:val="00134892"/>
    <w:rsid w:val="001D7FFA"/>
    <w:rsid w:val="001E0977"/>
    <w:rsid w:val="00204EDB"/>
    <w:rsid w:val="002634AA"/>
    <w:rsid w:val="002D58B5"/>
    <w:rsid w:val="0033249E"/>
    <w:rsid w:val="00337E4D"/>
    <w:rsid w:val="00343395"/>
    <w:rsid w:val="003A1AA2"/>
    <w:rsid w:val="004702FB"/>
    <w:rsid w:val="00471503"/>
    <w:rsid w:val="0049479E"/>
    <w:rsid w:val="004C3416"/>
    <w:rsid w:val="004D2F9F"/>
    <w:rsid w:val="004F2927"/>
    <w:rsid w:val="0052142A"/>
    <w:rsid w:val="0053510E"/>
    <w:rsid w:val="005423BF"/>
    <w:rsid w:val="00575469"/>
    <w:rsid w:val="005B6195"/>
    <w:rsid w:val="006347C3"/>
    <w:rsid w:val="006975C6"/>
    <w:rsid w:val="006A5918"/>
    <w:rsid w:val="006B2936"/>
    <w:rsid w:val="006F1DA5"/>
    <w:rsid w:val="007109D5"/>
    <w:rsid w:val="00785F39"/>
    <w:rsid w:val="007960E8"/>
    <w:rsid w:val="007C3EA0"/>
    <w:rsid w:val="007D6FB3"/>
    <w:rsid w:val="007E0E83"/>
    <w:rsid w:val="008278F5"/>
    <w:rsid w:val="0085457D"/>
    <w:rsid w:val="008B72CE"/>
    <w:rsid w:val="00930868"/>
    <w:rsid w:val="00960022"/>
    <w:rsid w:val="00994675"/>
    <w:rsid w:val="00A25FC5"/>
    <w:rsid w:val="00A52459"/>
    <w:rsid w:val="00AF7FB0"/>
    <w:rsid w:val="00B05771"/>
    <w:rsid w:val="00B07204"/>
    <w:rsid w:val="00B169F3"/>
    <w:rsid w:val="00B72E41"/>
    <w:rsid w:val="00B757D1"/>
    <w:rsid w:val="00B93434"/>
    <w:rsid w:val="00BC2D61"/>
    <w:rsid w:val="00C02EF0"/>
    <w:rsid w:val="00C125C6"/>
    <w:rsid w:val="00C14A2E"/>
    <w:rsid w:val="00C24613"/>
    <w:rsid w:val="00C315C9"/>
    <w:rsid w:val="00C4793C"/>
    <w:rsid w:val="00C87F2F"/>
    <w:rsid w:val="00CB50A8"/>
    <w:rsid w:val="00CD6E25"/>
    <w:rsid w:val="00D24FAD"/>
    <w:rsid w:val="00D379CF"/>
    <w:rsid w:val="00D60A0B"/>
    <w:rsid w:val="00D7467F"/>
    <w:rsid w:val="00D931BF"/>
    <w:rsid w:val="00DD2FA1"/>
    <w:rsid w:val="00E533E5"/>
    <w:rsid w:val="00E55B9D"/>
    <w:rsid w:val="00ED41BC"/>
    <w:rsid w:val="00EF3AE5"/>
    <w:rsid w:val="00F851F3"/>
    <w:rsid w:val="00FB3258"/>
    <w:rsid w:val="00FC2646"/>
    <w:rsid w:val="00FC49DF"/>
    <w:rsid w:val="00FD2770"/>
    <w:rsid w:val="00FE1C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D7E3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E8500-12C8-2945-9674-B343EDE61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6476</Words>
  <Characters>36915</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2019-08-23T05:00:00Z</dcterms:created>
  <dcterms:modified xsi:type="dcterms:W3CDTF">2019-08-23T05:01:00Z</dcterms:modified>
</cp:coreProperties>
</file>